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="Times New Roman" w:hAnsi="Times New Roman" w:cs="Times New Roman"/>
          <w:sz w:val="32"/>
          <w:u w:val="single"/>
          <w:shd w:val="clear" w:color="auto" w:fill="FFFFFF"/>
        </w:rPr>
        <w:id w:val="1446350251"/>
        <w:docPartObj>
          <w:docPartGallery w:val="Cover Pages"/>
          <w:docPartUnique/>
        </w:docPartObj>
      </w:sdtPr>
      <w:sdtContent>
        <w:p w14:paraId="55615DF7" w14:textId="77777777" w:rsidR="00337223" w:rsidRPr="00F70863" w:rsidRDefault="00337223" w:rsidP="00C40B3F">
          <w:pPr>
            <w:widowControl/>
            <w:spacing w:line="360" w:lineRule="auto"/>
            <w:ind w:left="142"/>
            <w:rPr>
              <w:rFonts w:ascii="Times New Roman" w:hAnsi="Times New Roman" w:cs="Times New Roman"/>
              <w:lang w:eastAsia="ar-SA"/>
            </w:rPr>
          </w:pPr>
        </w:p>
        <w:tbl>
          <w:tblPr>
            <w:tblpPr w:leftFromText="141" w:rightFromText="141" w:vertAnchor="page" w:horzAnchor="margin" w:tblpY="601"/>
            <w:tblW w:w="9483" w:type="dxa"/>
            <w:tbl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insideH w:val="double" w:sz="4" w:space="0" w:color="auto"/>
              <w:insideV w:val="doub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483"/>
          </w:tblGrid>
          <w:tr w:rsidR="009123C2" w:rsidRPr="00F70863" w14:paraId="28F06456" w14:textId="77777777" w:rsidTr="009123C2"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165DD63B" w14:textId="77777777" w:rsidR="009123C2" w:rsidRPr="00F70863" w:rsidRDefault="009123C2" w:rsidP="009123C2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Inwestor:</w:t>
                </w:r>
              </w:p>
            </w:tc>
          </w:tr>
          <w:tr w:rsidR="009123C2" w:rsidRPr="00F70863" w14:paraId="1A9D6E2A" w14:textId="77777777" w:rsidTr="009123C2">
            <w:trPr>
              <w:trHeight w:val="2771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2945F4FC" w14:textId="77777777" w:rsidR="009123C2" w:rsidRPr="00F70863" w:rsidRDefault="009123C2" w:rsidP="009123C2">
                <w:pPr>
                  <w:ind w:left="164"/>
                  <w:rPr>
                    <w:rFonts w:ascii="Times New Roman" w:hAnsi="Times New Roman" w:cs="Times New Roman"/>
                    <w:b/>
                    <w:i/>
                  </w:rPr>
                </w:pPr>
                <w:r w:rsidRPr="00F70863">
                  <w:rPr>
                    <w:rFonts w:ascii="Times New Roman" w:hAnsi="Times New Roman" w:cs="Times New Roman"/>
                    <w:b/>
                    <w:i/>
                    <w:noProof/>
                    <w:lang w:eastAsia="pl-PL" w:bidi="ar-SA"/>
                  </w:rPr>
                  <w:drawing>
                    <wp:anchor distT="0" distB="0" distL="114300" distR="114300" simplePos="0" relativeHeight="251659264" behindDoc="1" locked="0" layoutInCell="1" allowOverlap="1" wp14:anchorId="4FCAFB44" wp14:editId="39163293">
                      <wp:simplePos x="0" y="0"/>
                      <wp:positionH relativeFrom="column">
                        <wp:posOffset>3397885</wp:posOffset>
                      </wp:positionH>
                      <wp:positionV relativeFrom="paragraph">
                        <wp:posOffset>3175</wp:posOffset>
                      </wp:positionV>
                      <wp:extent cx="2541905" cy="144907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7"/>
                          <wp:lineTo x="21368" y="21297"/>
                          <wp:lineTo x="21368" y="0"/>
                          <wp:lineTo x="0" y="0"/>
                        </wp:wrapPolygon>
                      </wp:wrapTight>
                      <wp:docPr id="5" name="Obraz 5" descr="C:\Users\Admin\Desktop\logo choroszczy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C:\Users\Admin\Desktop\logo choroszczy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41905" cy="1449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  <w:r w:rsidRPr="00F70863">
                  <w:rPr>
                    <w:rFonts w:ascii="Times New Roman" w:hAnsi="Times New Roman" w:cs="Times New Roman"/>
                    <w:b/>
                    <w:i/>
                  </w:rPr>
                  <w:t>Burmistrz Miasta Choroszcz</w:t>
                </w:r>
              </w:p>
              <w:p w14:paraId="7BD434CB" w14:textId="77777777" w:rsidR="009123C2" w:rsidRPr="00F70863" w:rsidRDefault="009123C2" w:rsidP="009123C2">
                <w:pPr>
                  <w:ind w:left="164"/>
                  <w:rPr>
                    <w:rFonts w:ascii="Times New Roman" w:hAnsi="Times New Roman" w:cs="Times New Roman"/>
                    <w:b/>
                    <w:i/>
                  </w:rPr>
                </w:pPr>
                <w:r w:rsidRPr="00F70863">
                  <w:rPr>
                    <w:rFonts w:ascii="Times New Roman" w:hAnsi="Times New Roman" w:cs="Times New Roman"/>
                    <w:b/>
                    <w:i/>
                  </w:rPr>
                  <w:t>ul. Dominikańska 2</w:t>
                </w:r>
              </w:p>
              <w:p w14:paraId="16FA5A5E" w14:textId="77777777" w:rsidR="009123C2" w:rsidRPr="00F70863" w:rsidRDefault="009123C2" w:rsidP="009123C2">
                <w:pPr>
                  <w:ind w:left="164"/>
                  <w:rPr>
                    <w:rFonts w:ascii="Times New Roman" w:hAnsi="Times New Roman" w:cs="Times New Roman"/>
                    <w:b/>
                    <w:noProof/>
                    <w:sz w:val="32"/>
                    <w:szCs w:val="28"/>
                  </w:rPr>
                </w:pPr>
                <w:r w:rsidRPr="00F70863">
                  <w:rPr>
                    <w:rFonts w:ascii="Times New Roman" w:hAnsi="Times New Roman" w:cs="Times New Roman"/>
                    <w:b/>
                    <w:i/>
                  </w:rPr>
                  <w:t>16-070 Choroszcz</w:t>
                </w:r>
              </w:p>
              <w:p w14:paraId="1D697D20" w14:textId="77777777" w:rsidR="009123C2" w:rsidRPr="00F70863" w:rsidRDefault="009123C2" w:rsidP="009123C2">
                <w:pPr>
                  <w:tabs>
                    <w:tab w:val="left" w:pos="1701"/>
                    <w:tab w:val="left" w:pos="3261"/>
                  </w:tabs>
                  <w:ind w:left="164" w:hanging="1559"/>
                  <w:rPr>
                    <w:rFonts w:ascii="Times New Roman" w:hAnsi="Times New Roman" w:cs="Times New Roman"/>
                    <w:b/>
                    <w:i/>
                  </w:rPr>
                </w:pPr>
              </w:p>
              <w:p w14:paraId="72F1F835" w14:textId="77777777" w:rsidR="009123C2" w:rsidRPr="00F70863" w:rsidRDefault="009123C2" w:rsidP="009123C2">
                <w:pPr>
                  <w:tabs>
                    <w:tab w:val="left" w:pos="1701"/>
                    <w:tab w:val="left" w:pos="3261"/>
                  </w:tabs>
                  <w:ind w:left="164"/>
                  <w:rPr>
                    <w:rFonts w:ascii="Times New Roman" w:hAnsi="Times New Roman" w:cs="Times New Roman"/>
                    <w:b/>
                    <w:i/>
                  </w:rPr>
                </w:pPr>
                <w:r w:rsidRPr="00F70863">
                  <w:rPr>
                    <w:rFonts w:ascii="Times New Roman" w:hAnsi="Times New Roman" w:cs="Times New Roman"/>
                    <w:b/>
                    <w:i/>
                  </w:rPr>
                  <w:t>Pełnomocnik:</w:t>
                </w:r>
              </w:p>
              <w:p w14:paraId="47CC0350" w14:textId="77777777" w:rsidR="009123C2" w:rsidRPr="00F70863" w:rsidRDefault="009123C2" w:rsidP="009123C2">
                <w:pPr>
                  <w:tabs>
                    <w:tab w:val="left" w:pos="1701"/>
                    <w:tab w:val="left" w:pos="3261"/>
                  </w:tabs>
                  <w:ind w:left="164"/>
                  <w:rPr>
                    <w:rFonts w:ascii="Times New Roman" w:hAnsi="Times New Roman" w:cs="Times New Roman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Wojciech Grzybowski</w:t>
                </w:r>
              </w:p>
              <w:p w14:paraId="78A7E9DA" w14:textId="77777777" w:rsidR="009123C2" w:rsidRPr="00F70863" w:rsidRDefault="009123C2" w:rsidP="009123C2">
                <w:pPr>
                  <w:tabs>
                    <w:tab w:val="left" w:pos="1701"/>
                    <w:tab w:val="left" w:pos="3261"/>
                  </w:tabs>
                  <w:ind w:left="164"/>
                  <w:rPr>
                    <w:rFonts w:ascii="Times New Roman" w:hAnsi="Times New Roman" w:cs="Times New Roman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 xml:space="preserve">ul. Aleja 1000-lecia Państwa Polskiego 4 lok. 124, </w:t>
                </w:r>
              </w:p>
              <w:p w14:paraId="5CC34F92" w14:textId="77777777" w:rsidR="009123C2" w:rsidRPr="00F70863" w:rsidRDefault="009123C2" w:rsidP="009123C2">
                <w:pPr>
                  <w:tabs>
                    <w:tab w:val="left" w:pos="1701"/>
                    <w:tab w:val="left" w:pos="3261"/>
                  </w:tabs>
                  <w:ind w:left="164"/>
                  <w:rPr>
                    <w:rFonts w:ascii="Times New Roman" w:hAnsi="Times New Roman" w:cs="Times New Roman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15-111 Białystok</w:t>
                </w:r>
              </w:p>
              <w:p w14:paraId="4BD08C26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</w:pPr>
              </w:p>
            </w:tc>
          </w:tr>
          <w:tr w:rsidR="009123C2" w:rsidRPr="00F70863" w14:paraId="77F8BAE9" w14:textId="77777777" w:rsidTr="009123C2"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14:paraId="24980B5D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sz w:val="28"/>
                    <w:szCs w:val="28"/>
                    <w:highlight w:val="yellow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Jednostka projektowa:</w:t>
                </w:r>
              </w:p>
            </w:tc>
          </w:tr>
          <w:tr w:rsidR="009123C2" w:rsidRPr="00F70863" w14:paraId="2F528095" w14:textId="77777777" w:rsidTr="009123C2">
            <w:trPr>
              <w:trHeight w:val="2517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14:paraId="1C276B77" w14:textId="77777777" w:rsidR="009123C2" w:rsidRPr="00F70863" w:rsidRDefault="009123C2" w:rsidP="009123C2">
                <w:pPr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  <w:highlight w:val="yellow"/>
                  </w:rPr>
                </w:pPr>
                <w:r w:rsidRPr="00F70863">
                  <w:rPr>
                    <w:rFonts w:ascii="Times New Roman" w:hAnsi="Times New Roman" w:cs="Times New Roman"/>
                    <w:b/>
                    <w:noProof/>
                    <w:sz w:val="28"/>
                    <w:szCs w:val="28"/>
                    <w:lang w:eastAsia="pl-PL" w:bidi="ar-SA"/>
                  </w:rPr>
                  <w:drawing>
                    <wp:inline distT="0" distB="0" distL="0" distR="0" wp14:anchorId="239F0733" wp14:editId="26E3E22E">
                      <wp:extent cx="5847361" cy="1198880"/>
                      <wp:effectExtent l="0" t="0" r="1270" b="1270"/>
                      <wp:docPr id="6" name="Obraz 6" descr="Opis: D:\2018\159._Sokoly_Krzewina\BRANZA ELEKTRYCZNA\o warunki\Logo SBKiM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6" descr="Opis: D:\2018\159._Sokoly_Krzewina\BRANZA ELEKTRYCZNA\o warunki\Logo SBKiM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2801" cy="11999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9123C2" w:rsidRPr="00F70863" w14:paraId="4074EEB0" w14:textId="77777777" w:rsidTr="009123C2"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14:paraId="0B1BB17E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Adres obiektu:</w:t>
                </w:r>
              </w:p>
            </w:tc>
          </w:tr>
          <w:tr w:rsidR="009123C2" w:rsidRPr="00F70863" w14:paraId="7B146C33" w14:textId="77777777" w:rsidTr="009123C2">
            <w:trPr>
              <w:trHeight w:val="269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0773A883" w14:textId="74648FB7" w:rsidR="009123C2" w:rsidRPr="00F70863" w:rsidRDefault="00887616" w:rsidP="00887616">
                <w:pPr>
                  <w:spacing w:before="240" w:after="240"/>
                  <w:ind w:left="1843" w:hanging="1843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8279B">
                  <w:rPr>
                    <w:rFonts w:asciiTheme="majorHAnsi" w:hAnsiTheme="majorHAnsi" w:cstheme="majorHAnsi"/>
                    <w:sz w:val="28"/>
                    <w:szCs w:val="28"/>
                    <w:lang w:eastAsia="pl-PL"/>
                  </w:rPr>
                  <w:t xml:space="preserve">woj. podlaskie, powiat </w:t>
                </w:r>
                <w:r w:rsidRPr="0058279B">
                  <w:rPr>
                    <w:rFonts w:asciiTheme="majorHAnsi" w:hAnsiTheme="majorHAnsi" w:cstheme="majorHAnsi"/>
                    <w:sz w:val="28"/>
                    <w:szCs w:val="28"/>
                  </w:rPr>
                  <w:t>białostocki</w:t>
                </w:r>
                <w:r w:rsidRPr="0058279B">
                  <w:rPr>
                    <w:rFonts w:asciiTheme="majorHAnsi" w:hAnsiTheme="majorHAnsi" w:cstheme="majorHAnsi"/>
                    <w:sz w:val="28"/>
                    <w:szCs w:val="28"/>
                    <w:lang w:eastAsia="pl-PL"/>
                  </w:rPr>
                  <w:t>, gm. Choroszcz, Miasto Choroszcz</w:t>
                </w:r>
                <w:r w:rsidRPr="00F70863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</w:t>
                </w:r>
              </w:p>
            </w:tc>
          </w:tr>
          <w:tr w:rsidR="009123C2" w:rsidRPr="00F70863" w14:paraId="49C5BA23" w14:textId="77777777" w:rsidTr="009123C2"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14:paraId="5987CCB9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Nazwa zadania:</w:t>
                </w:r>
              </w:p>
            </w:tc>
          </w:tr>
          <w:tr w:rsidR="009123C2" w:rsidRPr="00F70863" w14:paraId="4AF0111D" w14:textId="77777777" w:rsidTr="009123C2">
            <w:trPr>
              <w:trHeight w:val="1436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2607F7CF" w14:textId="77777777" w:rsidR="006A45AE" w:rsidRDefault="006A45AE" w:rsidP="00407B3C">
                <w:pPr>
                  <w:widowControl/>
                  <w:spacing w:line="276" w:lineRule="auto"/>
                  <w:ind w:left="284"/>
                  <w:jc w:val="center"/>
                  <w:rPr>
                    <w:rFonts w:hint="eastAsia"/>
                    <w:i/>
                    <w:iCs/>
                    <w:sz w:val="28"/>
                    <w:szCs w:val="28"/>
                  </w:rPr>
                </w:pPr>
                <w:bookmarkStart w:id="0" w:name="_Hlk224542668"/>
                <w:r w:rsidRPr="006A45AE">
                  <w:rPr>
                    <w:i/>
                    <w:iCs/>
                    <w:sz w:val="28"/>
                    <w:szCs w:val="28"/>
                  </w:rPr>
                  <w:t xml:space="preserve">Rozbudowa drogi gminnej </w:t>
                </w:r>
                <w:r w:rsidRPr="006A45AE">
                  <w:rPr>
                    <w:rFonts w:hint="eastAsia"/>
                    <w:i/>
                    <w:iCs/>
                    <w:sz w:val="28"/>
                    <w:szCs w:val="28"/>
                  </w:rPr>
                  <w:t>–</w:t>
                </w:r>
                <w:r w:rsidRPr="006A45AE">
                  <w:rPr>
                    <w:i/>
                    <w:iCs/>
                    <w:sz w:val="28"/>
                    <w:szCs w:val="28"/>
                  </w:rPr>
                  <w:t xml:space="preserve"> ul. Branickiego w Choroszczy </w:t>
                </w:r>
                <w:r w:rsidRPr="006A45AE">
                  <w:rPr>
                    <w:rFonts w:hint="eastAsia"/>
                    <w:i/>
                    <w:iCs/>
                    <w:sz w:val="28"/>
                    <w:szCs w:val="28"/>
                  </w:rPr>
                  <w:t>–</w:t>
                </w:r>
                <w:r w:rsidRPr="006A45AE">
                  <w:rPr>
                    <w:i/>
                    <w:iCs/>
                    <w:sz w:val="28"/>
                    <w:szCs w:val="28"/>
                  </w:rPr>
                  <w:t xml:space="preserve"> </w:t>
                </w:r>
              </w:p>
              <w:p w14:paraId="5BEEEC33" w14:textId="1ABA9000" w:rsidR="006A45AE" w:rsidRDefault="006A45AE" w:rsidP="006A45AE">
                <w:pPr>
                  <w:widowControl/>
                  <w:spacing w:line="276" w:lineRule="auto"/>
                  <w:ind w:left="284"/>
                  <w:jc w:val="center"/>
                  <w:rPr>
                    <w:rFonts w:hint="eastAsia"/>
                    <w:i/>
                    <w:iCs/>
                    <w:sz w:val="28"/>
                    <w:szCs w:val="28"/>
                  </w:rPr>
                </w:pPr>
                <w:r w:rsidRPr="006A45AE">
                  <w:rPr>
                    <w:i/>
                    <w:iCs/>
                    <w:sz w:val="28"/>
                    <w:szCs w:val="28"/>
                  </w:rPr>
                  <w:t xml:space="preserve">wraz z </w:t>
                </w:r>
                <w:r>
                  <w:rPr>
                    <w:i/>
                    <w:iCs/>
                    <w:sz w:val="28"/>
                    <w:szCs w:val="28"/>
                  </w:rPr>
                  <w:t xml:space="preserve">rozbiórką </w:t>
                </w:r>
                <w:r w:rsidRPr="006A45AE">
                  <w:rPr>
                    <w:i/>
                    <w:iCs/>
                    <w:sz w:val="28"/>
                    <w:szCs w:val="28"/>
                  </w:rPr>
                  <w:t xml:space="preserve">i budową mostu na rzece Horodnianka oraz </w:t>
                </w:r>
              </w:p>
              <w:p w14:paraId="41829DE4" w14:textId="52031950" w:rsidR="009123C2" w:rsidRPr="00407B3C" w:rsidRDefault="006A45AE" w:rsidP="00407B3C">
                <w:pPr>
                  <w:widowControl/>
                  <w:spacing w:line="276" w:lineRule="auto"/>
                  <w:ind w:left="284"/>
                  <w:jc w:val="center"/>
                  <w:rPr>
                    <w:rFonts w:cs="Calibri" w:hint="eastAsia"/>
                    <w:bCs/>
                    <w:i/>
                    <w:iCs/>
                    <w:sz w:val="32"/>
                    <w:szCs w:val="32"/>
                  </w:rPr>
                </w:pPr>
                <w:r w:rsidRPr="006A45AE">
                  <w:rPr>
                    <w:i/>
                    <w:iCs/>
                    <w:sz w:val="28"/>
                    <w:szCs w:val="28"/>
                  </w:rPr>
                  <w:t>budową niezbędnej infrastruktury technicznej</w:t>
                </w:r>
                <w:bookmarkEnd w:id="0"/>
              </w:p>
            </w:tc>
          </w:tr>
          <w:tr w:rsidR="000E340A" w:rsidRPr="00F70863" w14:paraId="2B8EC862" w14:textId="77777777" w:rsidTr="009123C2">
            <w:trPr>
              <w:trHeight w:val="273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14:paraId="49D92C8C" w14:textId="221CC348" w:rsidR="000E340A" w:rsidRPr="00F70863" w:rsidRDefault="000E340A" w:rsidP="009123C2">
                <w:pPr>
                  <w:rPr>
                    <w:rFonts w:ascii="Times New Roman" w:hAnsi="Times New Roman" w:cs="Times New Roman"/>
                  </w:rPr>
                </w:pPr>
                <w:r>
                  <w:rPr>
                    <w:rFonts w:ascii="Times New Roman" w:hAnsi="Times New Roman" w:cs="Times New Roman"/>
                  </w:rPr>
                  <w:t>Obiekt</w:t>
                </w:r>
                <w:r w:rsidRPr="000E340A">
                  <w:rPr>
                    <w:rFonts w:ascii="Times New Roman" w:hAnsi="Times New Roman" w:cs="Times New Roman"/>
                  </w:rPr>
                  <w:t>:</w:t>
                </w:r>
              </w:p>
            </w:tc>
          </w:tr>
          <w:tr w:rsidR="000E340A" w:rsidRPr="00F70863" w14:paraId="3C756097" w14:textId="77777777" w:rsidTr="009123C2">
            <w:trPr>
              <w:trHeight w:val="273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</w:tcPr>
              <w:p w14:paraId="636BA54D" w14:textId="6DB252EE" w:rsidR="000E340A" w:rsidRDefault="000E340A" w:rsidP="000E340A">
                <w:pPr>
                  <w:widowControl/>
                  <w:spacing w:before="120" w:after="120" w:line="276" w:lineRule="auto"/>
                  <w:rPr>
                    <w:rFonts w:hint="eastAsia"/>
                    <w:i/>
                    <w:iCs/>
                    <w:sz w:val="26"/>
                    <w:szCs w:val="26"/>
                  </w:rPr>
                </w:pPr>
                <w:r>
                  <w:rPr>
                    <w:i/>
                    <w:iCs/>
                    <w:sz w:val="26"/>
                    <w:szCs w:val="26"/>
                  </w:rPr>
                  <w:t xml:space="preserve">- </w:t>
                </w:r>
                <w:r w:rsidRPr="000E340A">
                  <w:rPr>
                    <w:i/>
                    <w:iCs/>
                    <w:sz w:val="26"/>
                    <w:szCs w:val="26"/>
                  </w:rPr>
                  <w:t>budowa mostu na rzece Horodnianka w ciągu ulicy Branickiego w m. Choroszcz</w:t>
                </w:r>
              </w:p>
              <w:p w14:paraId="5D0FA68D" w14:textId="33BF13FB" w:rsidR="000E340A" w:rsidRPr="000E340A" w:rsidRDefault="000E340A" w:rsidP="000E340A">
                <w:pPr>
                  <w:widowControl/>
                  <w:spacing w:before="120" w:after="120" w:line="276" w:lineRule="auto"/>
                  <w:rPr>
                    <w:rFonts w:hint="eastAsia"/>
                    <w:i/>
                    <w:iCs/>
                    <w:sz w:val="26"/>
                    <w:szCs w:val="26"/>
                  </w:rPr>
                </w:pPr>
                <w:r>
                  <w:rPr>
                    <w:i/>
                    <w:iCs/>
                    <w:sz w:val="26"/>
                    <w:szCs w:val="26"/>
                  </w:rPr>
                  <w:t>-r</w:t>
                </w:r>
                <w:r w:rsidRPr="000E340A">
                  <w:rPr>
                    <w:i/>
                    <w:iCs/>
                    <w:sz w:val="26"/>
                    <w:szCs w:val="26"/>
                  </w:rPr>
                  <w:t>ozbiórk</w:t>
                </w:r>
                <w:r>
                  <w:rPr>
                    <w:i/>
                    <w:iCs/>
                    <w:sz w:val="26"/>
                    <w:szCs w:val="26"/>
                  </w:rPr>
                  <w:t>a</w:t>
                </w:r>
                <w:r w:rsidRPr="000E340A">
                  <w:rPr>
                    <w:i/>
                    <w:iCs/>
                    <w:sz w:val="26"/>
                    <w:szCs w:val="26"/>
                  </w:rPr>
                  <w:t xml:space="preserve"> istniejącego mostu na rzece Horodnianka w ciągu ulicy Branickiego w m. Choroszcz</w:t>
                </w:r>
              </w:p>
            </w:tc>
          </w:tr>
          <w:tr w:rsidR="009123C2" w:rsidRPr="00F70863" w14:paraId="40A28E1B" w14:textId="77777777" w:rsidTr="009123C2">
            <w:trPr>
              <w:trHeight w:val="273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hideMark/>
              </w:tcPr>
              <w:p w14:paraId="76CD64D7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 w:rsidRPr="00F70863">
                  <w:rPr>
                    <w:rFonts w:ascii="Times New Roman" w:hAnsi="Times New Roman" w:cs="Times New Roman"/>
                  </w:rPr>
                  <w:t>Stadium:</w:t>
                </w:r>
              </w:p>
            </w:tc>
          </w:tr>
          <w:tr w:rsidR="009123C2" w:rsidRPr="00F70863" w14:paraId="073D2542" w14:textId="77777777" w:rsidTr="009123C2">
            <w:trPr>
              <w:trHeight w:val="1264"/>
            </w:trPr>
            <w:tc>
              <w:tcPr>
                <w:tcW w:w="9483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</w:tcPr>
              <w:p w14:paraId="37328158" w14:textId="77777777" w:rsidR="009123C2" w:rsidRPr="00F70863" w:rsidRDefault="009123C2" w:rsidP="009123C2">
                <w:pPr>
                  <w:jc w:val="center"/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</w:pPr>
              </w:p>
              <w:p w14:paraId="2798D726" w14:textId="7C7102EA" w:rsidR="009123C2" w:rsidRPr="00F70863" w:rsidRDefault="001847B3" w:rsidP="009123C2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36"/>
                    <w:szCs w:val="36"/>
                  </w:rPr>
                </w:pPr>
                <w:r>
                  <w:rPr>
                    <w:rFonts w:ascii="Times New Roman" w:hAnsi="Times New Roman" w:cs="Times New Roman"/>
                    <w:b/>
                    <w:sz w:val="36"/>
                    <w:szCs w:val="36"/>
                  </w:rPr>
                  <w:t>Operat wodnoprawny</w:t>
                </w:r>
              </w:p>
              <w:p w14:paraId="2D829FE7" w14:textId="77777777" w:rsidR="009123C2" w:rsidRPr="00F70863" w:rsidRDefault="009123C2" w:rsidP="009123C2">
                <w:pPr>
                  <w:rPr>
                    <w:rFonts w:ascii="Times New Roman" w:hAnsi="Times New Roman" w:cs="Times New Roman"/>
                    <w:b/>
                    <w:sz w:val="40"/>
                    <w:szCs w:val="40"/>
                  </w:rPr>
                </w:pPr>
              </w:p>
            </w:tc>
          </w:tr>
        </w:tbl>
        <w:tbl>
          <w:tblPr>
            <w:tblpPr w:leftFromText="141" w:rightFromText="141" w:vertAnchor="page" w:horzAnchor="margin" w:tblpY="13741"/>
            <w:tblW w:w="9513" w:type="dxa"/>
            <w:tbl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insideH w:val="double" w:sz="4" w:space="0" w:color="auto"/>
              <w:insideV w:val="doub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19"/>
            <w:gridCol w:w="2977"/>
            <w:gridCol w:w="1276"/>
            <w:gridCol w:w="2410"/>
            <w:gridCol w:w="1731"/>
          </w:tblGrid>
          <w:tr w:rsidR="000E340A" w:rsidRPr="00F70863" w14:paraId="437C0C8A" w14:textId="77777777" w:rsidTr="00884CDB">
            <w:trPr>
              <w:trHeight w:val="263"/>
            </w:trPr>
            <w:tc>
              <w:tcPr>
                <w:tcW w:w="1119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1DF74887" w14:textId="77777777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F70863">
                  <w:rPr>
                    <w:rFonts w:ascii="Times New Roman" w:hAnsi="Times New Roman" w:cs="Times New Roman"/>
                    <w:sz w:val="20"/>
                  </w:rPr>
                  <w:t>Funkcja:</w:t>
                </w:r>
              </w:p>
            </w:tc>
            <w:tc>
              <w:tcPr>
                <w:tcW w:w="2977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32A624C2" w14:textId="77777777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F70863">
                  <w:rPr>
                    <w:rFonts w:ascii="Times New Roman" w:hAnsi="Times New Roman" w:cs="Times New Roman"/>
                    <w:sz w:val="20"/>
                  </w:rPr>
                  <w:t>Imię i nazwisko</w:t>
                </w:r>
              </w:p>
            </w:tc>
            <w:tc>
              <w:tcPr>
                <w:tcW w:w="1276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2ADCE56B" w14:textId="77777777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F70863">
                  <w:rPr>
                    <w:rFonts w:ascii="Times New Roman" w:hAnsi="Times New Roman" w:cs="Times New Roman"/>
                    <w:sz w:val="20"/>
                  </w:rPr>
                  <w:t>Specjalność</w:t>
                </w:r>
              </w:p>
            </w:tc>
            <w:tc>
              <w:tcPr>
                <w:tcW w:w="2410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775A0386" w14:textId="77777777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F70863">
                  <w:rPr>
                    <w:rFonts w:ascii="Times New Roman" w:hAnsi="Times New Roman" w:cs="Times New Roman"/>
                    <w:sz w:val="20"/>
                  </w:rPr>
                  <w:t>Nr uprawnień</w:t>
                </w:r>
              </w:p>
            </w:tc>
            <w:tc>
              <w:tcPr>
                <w:tcW w:w="1731" w:type="dxa"/>
                <w:tcBorders>
                  <w:top w:val="double" w:sz="4" w:space="0" w:color="auto"/>
                  <w:left w:val="double" w:sz="4" w:space="0" w:color="auto"/>
                  <w:bottom w:val="double" w:sz="4" w:space="0" w:color="auto"/>
                  <w:right w:val="double" w:sz="4" w:space="0" w:color="auto"/>
                </w:tcBorders>
                <w:vAlign w:val="center"/>
                <w:hideMark/>
              </w:tcPr>
              <w:p w14:paraId="53461AB9" w14:textId="77777777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F70863">
                  <w:rPr>
                    <w:rFonts w:ascii="Times New Roman" w:hAnsi="Times New Roman" w:cs="Times New Roman"/>
                    <w:sz w:val="20"/>
                  </w:rPr>
                  <w:t>Podpis</w:t>
                </w:r>
              </w:p>
            </w:tc>
          </w:tr>
          <w:tr w:rsidR="000E340A" w:rsidRPr="00F70863" w14:paraId="194EA88A" w14:textId="77777777" w:rsidTr="00884CDB">
            <w:trPr>
              <w:trHeight w:hRule="exact" w:val="876"/>
            </w:trPr>
            <w:tc>
              <w:tcPr>
                <w:tcW w:w="1119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F9E21A" w14:textId="77777777" w:rsidR="000E340A" w:rsidRPr="00655B8B" w:rsidRDefault="000E340A" w:rsidP="000E340A">
                <w:pPr>
                  <w:rPr>
                    <w:rFonts w:hint="eastAsia"/>
                    <w:sz w:val="20"/>
                    <w:szCs w:val="20"/>
                  </w:rPr>
                </w:pPr>
                <w:r w:rsidRPr="00655B8B">
                  <w:rPr>
                    <w:sz w:val="20"/>
                    <w:szCs w:val="20"/>
                  </w:rPr>
                  <w:t>Projektant:</w:t>
                </w:r>
              </w:p>
            </w:tc>
            <w:tc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563BC5C" w14:textId="3174C3B0" w:rsidR="000E340A" w:rsidRPr="00655B8B" w:rsidRDefault="000E340A" w:rsidP="000E340A">
                <w:pPr>
                  <w:rPr>
                    <w:rFonts w:hint="eastAsia"/>
                  </w:rPr>
                </w:pPr>
                <w:r w:rsidRPr="00655B8B">
                  <w:t xml:space="preserve">mgr inż. </w:t>
                </w:r>
                <w:r>
                  <w:t>Marek Krysiewicz</w:t>
                </w:r>
              </w:p>
            </w:tc>
            <w:tc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E3E091D" w14:textId="32A91D73" w:rsidR="000E340A" w:rsidRPr="00655B8B" w:rsidRDefault="000E340A" w:rsidP="000E340A">
                <w:pPr>
                  <w:jc w:val="center"/>
                  <w:rPr>
                    <w:rFonts w:hint="eastAsia"/>
                  </w:rPr>
                </w:pPr>
                <w:r>
                  <w:t>mostowa</w:t>
                </w:r>
                <w:r w:rsidRPr="00655B8B">
                  <w:t xml:space="preserve"> </w:t>
                </w:r>
              </w:p>
            </w:tc>
            <w:tc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EC3005C" w14:textId="77777777" w:rsidR="000E340A" w:rsidRDefault="000E340A" w:rsidP="000E340A">
                <w:pPr>
                  <w:jc w:val="center"/>
                  <w:rPr>
                    <w:rFonts w:hint="eastAsia"/>
                    <w:iCs/>
                  </w:rPr>
                </w:pPr>
                <w:r w:rsidRPr="000E340A">
                  <w:rPr>
                    <w:iCs/>
                  </w:rPr>
                  <w:t>PDL/0032/POOM/06</w:t>
                </w:r>
              </w:p>
              <w:p w14:paraId="2CFB93C2" w14:textId="05D746C7" w:rsidR="000E340A" w:rsidRPr="005E475C" w:rsidRDefault="000E340A" w:rsidP="000E340A">
                <w:pPr>
                  <w:jc w:val="center"/>
                  <w:rPr>
                    <w:rFonts w:ascii="Times New Roman" w:hAnsi="Times New Roman" w:cs="Times New Roman"/>
                    <w:sz w:val="14"/>
                    <w:szCs w:val="14"/>
                  </w:rPr>
                </w:pPr>
                <w:r w:rsidRPr="005E475C">
                  <w:rPr>
                    <w:rFonts w:ascii="Times New Roman" w:hAnsi="Times New Roman" w:cs="Times New Roman"/>
                    <w:sz w:val="14"/>
                    <w:szCs w:val="14"/>
                  </w:rPr>
                  <w:t>(do projektowania bez ograniczeń</w:t>
                </w:r>
              </w:p>
              <w:p w14:paraId="4A605603" w14:textId="322CD86E" w:rsidR="000E340A" w:rsidRPr="00F70863" w:rsidRDefault="000E340A" w:rsidP="000E340A">
                <w:pPr>
                  <w:jc w:val="center"/>
                  <w:rPr>
                    <w:rFonts w:ascii="Times New Roman" w:hAnsi="Times New Roman" w:cs="Times New Roman"/>
                    <w:sz w:val="20"/>
                  </w:rPr>
                </w:pPr>
                <w:r w:rsidRPr="005E475C">
                  <w:rPr>
                    <w:rFonts w:ascii="Times New Roman" w:hAnsi="Times New Roman" w:cs="Times New Roman"/>
                    <w:sz w:val="14"/>
                    <w:szCs w:val="14"/>
                  </w:rPr>
                  <w:t xml:space="preserve">w specjalności </w:t>
                </w:r>
                <w:r>
                  <w:rPr>
                    <w:rFonts w:ascii="Times New Roman" w:hAnsi="Times New Roman" w:cs="Times New Roman"/>
                    <w:sz w:val="14"/>
                    <w:szCs w:val="14"/>
                  </w:rPr>
                  <w:t>mostowej</w:t>
                </w:r>
                <w:r w:rsidRPr="005E475C">
                  <w:rPr>
                    <w:rFonts w:ascii="Times New Roman" w:hAnsi="Times New Roman" w:cs="Times New Roman"/>
                    <w:sz w:val="14"/>
                    <w:szCs w:val="14"/>
                  </w:rPr>
                  <w:t>)</w:t>
                </w:r>
              </w:p>
            </w:tc>
            <w:tc>
              <w:tcPr>
                <w:tcW w:w="17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</w:tcPr>
              <w:p w14:paraId="6CD09771" w14:textId="77777777" w:rsidR="000E340A" w:rsidRPr="00F70863" w:rsidRDefault="000E340A" w:rsidP="000E340A">
                <w:pPr>
                  <w:rPr>
                    <w:rFonts w:ascii="Times New Roman" w:hAnsi="Times New Roman" w:cs="Times New Roman"/>
                    <w:sz w:val="20"/>
                  </w:rPr>
                </w:pPr>
              </w:p>
            </w:tc>
          </w:tr>
        </w:tbl>
        <w:p w14:paraId="0585FCAE" w14:textId="77777777" w:rsidR="00337223" w:rsidRPr="00F70863" w:rsidRDefault="00337223" w:rsidP="00C40B3F">
          <w:pPr>
            <w:rPr>
              <w:rFonts w:ascii="Times New Roman" w:hAnsi="Times New Roman" w:cs="Times New Roman"/>
              <w:b/>
              <w:sz w:val="32"/>
              <w:szCs w:val="32"/>
              <w:highlight w:val="yellow"/>
              <w:u w:val="single"/>
            </w:rPr>
          </w:pPr>
        </w:p>
        <w:p w14:paraId="2E77A7E2" w14:textId="5715B1C6" w:rsidR="00337223" w:rsidRPr="006A45AE" w:rsidRDefault="006207C2" w:rsidP="000E340A">
          <w:pPr>
            <w:jc w:val="center"/>
            <w:rPr>
              <w:rFonts w:ascii="Times New Roman" w:eastAsia="Times New Roman" w:hAnsi="Times New Roman" w:cs="Times New Roman"/>
              <w:sz w:val="32"/>
              <w:u w:val="single"/>
              <w:shd w:val="clear" w:color="auto" w:fill="FFFFFF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27</w:t>
          </w:r>
          <w:r w:rsidR="00337223" w:rsidRPr="00F70863">
            <w:rPr>
              <w:rFonts w:ascii="Times New Roman" w:hAnsi="Times New Roman" w:cs="Times New Roman"/>
              <w:sz w:val="28"/>
              <w:szCs w:val="28"/>
            </w:rPr>
            <w:t>.0</w:t>
          </w:r>
          <w:r>
            <w:rPr>
              <w:rFonts w:ascii="Times New Roman" w:hAnsi="Times New Roman" w:cs="Times New Roman"/>
              <w:sz w:val="28"/>
              <w:szCs w:val="28"/>
            </w:rPr>
            <w:t>4</w:t>
          </w:r>
          <w:r w:rsidR="00337223" w:rsidRPr="00F70863">
            <w:rPr>
              <w:rFonts w:ascii="Times New Roman" w:hAnsi="Times New Roman" w:cs="Times New Roman"/>
              <w:sz w:val="28"/>
              <w:szCs w:val="28"/>
            </w:rPr>
            <w:t>.202</w:t>
          </w:r>
          <w:r w:rsidR="00655B8B">
            <w:rPr>
              <w:rFonts w:ascii="Times New Roman" w:hAnsi="Times New Roman" w:cs="Times New Roman"/>
              <w:sz w:val="28"/>
              <w:szCs w:val="28"/>
            </w:rPr>
            <w:t>6</w:t>
          </w:r>
          <w:r w:rsidR="00337223" w:rsidRPr="00F70863">
            <w:rPr>
              <w:rFonts w:ascii="Times New Roman" w:hAnsi="Times New Roman" w:cs="Times New Roman"/>
              <w:sz w:val="28"/>
              <w:szCs w:val="28"/>
            </w:rPr>
            <w:t xml:space="preserve"> r.</w:t>
          </w:r>
        </w:p>
      </w:sdtContent>
    </w:sdt>
    <w:sectPr w:rsidR="00337223" w:rsidRPr="006A45AE" w:rsidSect="00E82DA8">
      <w:footerReference w:type="default" r:id="rId10"/>
      <w:pgSz w:w="11906" w:h="16838" w:code="9"/>
      <w:pgMar w:top="851" w:right="851" w:bottom="851" w:left="1418" w:header="0" w:footer="91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0AB10" w14:textId="77777777" w:rsidR="00212E0D" w:rsidRDefault="00212E0D" w:rsidP="004045E7">
      <w:pPr>
        <w:rPr>
          <w:rFonts w:hint="eastAsia"/>
        </w:rPr>
      </w:pPr>
      <w:r>
        <w:separator/>
      </w:r>
    </w:p>
  </w:endnote>
  <w:endnote w:type="continuationSeparator" w:id="0">
    <w:p w14:paraId="40DE0FFC" w14:textId="77777777" w:rsidR="00212E0D" w:rsidRDefault="00212E0D" w:rsidP="004045E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roxy 8">
    <w:charset w:val="EE"/>
    <w:family w:val="auto"/>
    <w:pitch w:val="variable"/>
    <w:sig w:usb0="A0002AA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TechnicBold"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581866"/>
      <w:docPartObj>
        <w:docPartGallery w:val="Page Numbers (Bottom of Page)"/>
        <w:docPartUnique/>
      </w:docPartObj>
    </w:sdtPr>
    <w:sdtContent>
      <w:p w14:paraId="698FB8CE" w14:textId="54833C1B" w:rsidR="000E340A" w:rsidRDefault="000E340A" w:rsidP="000E340A">
        <w:pPr>
          <w:pStyle w:val="Stopka"/>
          <w:pBdr>
            <w:top w:val="single" w:sz="4" w:space="1" w:color="auto"/>
          </w:pBdr>
          <w:jc w:val="center"/>
          <w:rPr>
            <w:rFonts w:hint="eastAsia"/>
          </w:rPr>
        </w:pPr>
        <w:r>
          <w:t xml:space="preserve">Strona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60D2DE2D" w14:textId="77777777" w:rsidR="00C566DF" w:rsidRPr="00827C06" w:rsidRDefault="00C566DF">
    <w:pPr>
      <w:pStyle w:val="Stopka"/>
      <w:rPr>
        <w:rFonts w:asciiTheme="minorHAnsi" w:hAnsiTheme="minorHAnsi" w:cstheme="minorHAnsi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7C3F8" w14:textId="77777777" w:rsidR="00212E0D" w:rsidRDefault="00212E0D" w:rsidP="004045E7">
      <w:pPr>
        <w:rPr>
          <w:rFonts w:hint="eastAsia"/>
        </w:rPr>
      </w:pPr>
      <w:r>
        <w:separator/>
      </w:r>
    </w:p>
  </w:footnote>
  <w:footnote w:type="continuationSeparator" w:id="0">
    <w:p w14:paraId="7C7B9FAC" w14:textId="77777777" w:rsidR="00212E0D" w:rsidRDefault="00212E0D" w:rsidP="004045E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8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multilevel"/>
    <w:tmpl w:val="DD6AD2AA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692" w:hanging="360"/>
      </w:pPr>
      <w:rPr>
        <w:rFonts w:ascii="Symbol" w:hAnsi="Symbol" w:cs="Symbol"/>
      </w:rPr>
    </w:lvl>
  </w:abstractNum>
  <w:abstractNum w:abstractNumId="8" w15:restartNumberingAfterBreak="0">
    <w:nsid w:val="006A1369"/>
    <w:multiLevelType w:val="multilevel"/>
    <w:tmpl w:val="6F3856A4"/>
    <w:lvl w:ilvl="0">
      <w:start w:val="1"/>
      <w:numFmt w:val="decimal"/>
      <w:pStyle w:val="Nagwek1spis"/>
      <w:lvlText w:val="%1."/>
      <w:lvlJc w:val="left"/>
      <w:pPr>
        <w:ind w:left="360" w:hanging="360"/>
      </w:pPr>
    </w:lvl>
    <w:lvl w:ilvl="1">
      <w:start w:val="1"/>
      <w:numFmt w:val="decimal"/>
      <w:pStyle w:val="Nagwek1spis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81C559B"/>
    <w:multiLevelType w:val="multilevel"/>
    <w:tmpl w:val="E5908C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0B137987"/>
    <w:multiLevelType w:val="hybridMultilevel"/>
    <w:tmpl w:val="E3527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27516"/>
    <w:multiLevelType w:val="hybridMultilevel"/>
    <w:tmpl w:val="3B24204C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92956"/>
    <w:multiLevelType w:val="hybridMultilevel"/>
    <w:tmpl w:val="0F2A250E"/>
    <w:lvl w:ilvl="0" w:tplc="CF824E92">
      <w:start w:val="1"/>
      <w:numFmt w:val="bullet"/>
      <w:lvlText w:val="-"/>
      <w:lvlJc w:val="left"/>
      <w:pPr>
        <w:ind w:left="720" w:hanging="360"/>
      </w:pPr>
      <w:rPr>
        <w:rFonts w:hAnsi="Proxy 8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F0261"/>
    <w:multiLevelType w:val="hybridMultilevel"/>
    <w:tmpl w:val="CB46FA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B31F2"/>
    <w:multiLevelType w:val="multilevel"/>
    <w:tmpl w:val="BB1A4C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271E59BB"/>
    <w:multiLevelType w:val="multilevel"/>
    <w:tmpl w:val="0415001F"/>
    <w:styleLink w:val="Styl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B047078"/>
    <w:multiLevelType w:val="multilevel"/>
    <w:tmpl w:val="10EED88C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39331B3C"/>
    <w:multiLevelType w:val="multilevel"/>
    <w:tmpl w:val="4ADAF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BAF700C"/>
    <w:multiLevelType w:val="hybridMultilevel"/>
    <w:tmpl w:val="E7F2E364"/>
    <w:lvl w:ilvl="0" w:tplc="0415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C401D3C"/>
    <w:multiLevelType w:val="hybridMultilevel"/>
    <w:tmpl w:val="581821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916C26A">
      <w:numFmt w:val="bullet"/>
      <w:lvlText w:val=""/>
      <w:lvlJc w:val="left"/>
      <w:pPr>
        <w:ind w:left="2149" w:hanging="360"/>
      </w:pPr>
      <w:rPr>
        <w:rFonts w:ascii="Symbol" w:eastAsia="SimSun" w:hAnsi="Symbol" w:cs="Symbol" w:hint="default"/>
        <w:color w:val="000000"/>
        <w:w w:val="99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73C7D39"/>
    <w:multiLevelType w:val="multilevel"/>
    <w:tmpl w:val="A03A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AA7604"/>
    <w:multiLevelType w:val="multilevel"/>
    <w:tmpl w:val="6D864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2323E5"/>
    <w:multiLevelType w:val="hybridMultilevel"/>
    <w:tmpl w:val="940AD650"/>
    <w:name w:val="WW8Num4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4E17A94"/>
    <w:multiLevelType w:val="hybridMultilevel"/>
    <w:tmpl w:val="B2168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24222"/>
    <w:multiLevelType w:val="multilevel"/>
    <w:tmpl w:val="835AA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861B51"/>
    <w:multiLevelType w:val="hybridMultilevel"/>
    <w:tmpl w:val="3BB87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61264"/>
    <w:multiLevelType w:val="multilevel"/>
    <w:tmpl w:val="7C78A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603B0617"/>
    <w:multiLevelType w:val="hybridMultilevel"/>
    <w:tmpl w:val="375AD73C"/>
    <w:lvl w:ilvl="0" w:tplc="1E9A7B0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</w:lvl>
    <w:lvl w:ilvl="3" w:tplc="4F7EE50A">
      <w:start w:val="2"/>
      <w:numFmt w:val="lowerRoman"/>
      <w:lvlText w:val="%4."/>
      <w:lvlJc w:val="left"/>
      <w:pPr>
        <w:ind w:left="3600" w:hanging="108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AA1D7D"/>
    <w:multiLevelType w:val="multilevel"/>
    <w:tmpl w:val="D29403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B528D5"/>
    <w:multiLevelType w:val="hybridMultilevel"/>
    <w:tmpl w:val="4112B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26956"/>
    <w:multiLevelType w:val="multilevel"/>
    <w:tmpl w:val="4ADAF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A4400DA"/>
    <w:multiLevelType w:val="multilevel"/>
    <w:tmpl w:val="C47A2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DC66FB"/>
    <w:multiLevelType w:val="multilevel"/>
    <w:tmpl w:val="085610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E06E68"/>
    <w:multiLevelType w:val="multilevel"/>
    <w:tmpl w:val="A0266526"/>
    <w:styleLink w:val="WW8Num4"/>
    <w:lvl w:ilvl="0">
      <w:numFmt w:val="bullet"/>
      <w:lvlText w:val=""/>
      <w:lvlJc w:val="left"/>
      <w:rPr>
        <w:rFonts w:ascii="TechnicBold" w:hAnsi="TechnicBold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71AE0025"/>
    <w:multiLevelType w:val="multilevel"/>
    <w:tmpl w:val="989E51FE"/>
    <w:styleLink w:val="WW8Num7"/>
    <w:lvl w:ilvl="0">
      <w:numFmt w:val="bullet"/>
      <w:lvlText w:val=""/>
      <w:lvlJc w:val="left"/>
      <w:rPr>
        <w:rFonts w:ascii="Wingdings" w:hAnsi="Wingdings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5" w15:restartNumberingAfterBreak="0">
    <w:nsid w:val="758F2D6A"/>
    <w:multiLevelType w:val="hybridMultilevel"/>
    <w:tmpl w:val="039272C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75C83C47"/>
    <w:multiLevelType w:val="hybridMultilevel"/>
    <w:tmpl w:val="81FE7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9766E"/>
    <w:multiLevelType w:val="multilevel"/>
    <w:tmpl w:val="835AAC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B071154"/>
    <w:multiLevelType w:val="multilevel"/>
    <w:tmpl w:val="4ADAF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700628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6977632">
    <w:abstractNumId w:val="27"/>
  </w:num>
  <w:num w:numId="3" w16cid:durableId="1697536259">
    <w:abstractNumId w:val="34"/>
  </w:num>
  <w:num w:numId="4" w16cid:durableId="610667519">
    <w:abstractNumId w:val="33"/>
  </w:num>
  <w:num w:numId="5" w16cid:durableId="972633650">
    <w:abstractNumId w:val="11"/>
  </w:num>
  <w:num w:numId="6" w16cid:durableId="1288896707">
    <w:abstractNumId w:val="9"/>
  </w:num>
  <w:num w:numId="7" w16cid:durableId="1876699161">
    <w:abstractNumId w:val="19"/>
  </w:num>
  <w:num w:numId="8" w16cid:durableId="786394176">
    <w:abstractNumId w:val="14"/>
  </w:num>
  <w:num w:numId="9" w16cid:durableId="1616711753">
    <w:abstractNumId w:val="16"/>
  </w:num>
  <w:num w:numId="10" w16cid:durableId="2029721987">
    <w:abstractNumId w:val="12"/>
  </w:num>
  <w:num w:numId="11" w16cid:durableId="1286426301">
    <w:abstractNumId w:val="10"/>
  </w:num>
  <w:num w:numId="12" w16cid:durableId="1759670289">
    <w:abstractNumId w:val="15"/>
  </w:num>
  <w:num w:numId="13" w16cid:durableId="94136237">
    <w:abstractNumId w:val="26"/>
  </w:num>
  <w:num w:numId="14" w16cid:durableId="185101461">
    <w:abstractNumId w:val="13"/>
  </w:num>
  <w:num w:numId="15" w16cid:durableId="1180318925">
    <w:abstractNumId w:val="23"/>
  </w:num>
  <w:num w:numId="16" w16cid:durableId="638923080">
    <w:abstractNumId w:val="24"/>
  </w:num>
  <w:num w:numId="17" w16cid:durableId="274674719">
    <w:abstractNumId w:val="37"/>
  </w:num>
  <w:num w:numId="18" w16cid:durableId="649284759">
    <w:abstractNumId w:val="36"/>
  </w:num>
  <w:num w:numId="19" w16cid:durableId="1951430331">
    <w:abstractNumId w:val="29"/>
  </w:num>
  <w:num w:numId="20" w16cid:durableId="1796290944">
    <w:abstractNumId w:val="32"/>
  </w:num>
  <w:num w:numId="21" w16cid:durableId="1424914483">
    <w:abstractNumId w:val="28"/>
  </w:num>
  <w:num w:numId="22" w16cid:durableId="636030531">
    <w:abstractNumId w:val="31"/>
  </w:num>
  <w:num w:numId="23" w16cid:durableId="1008361458">
    <w:abstractNumId w:val="20"/>
  </w:num>
  <w:num w:numId="24" w16cid:durableId="1236740308">
    <w:abstractNumId w:val="21"/>
  </w:num>
  <w:num w:numId="25" w16cid:durableId="1836801212">
    <w:abstractNumId w:val="17"/>
  </w:num>
  <w:num w:numId="26" w16cid:durableId="649411195">
    <w:abstractNumId w:val="30"/>
  </w:num>
  <w:num w:numId="27" w16cid:durableId="848255112">
    <w:abstractNumId w:val="38"/>
  </w:num>
  <w:num w:numId="28" w16cid:durableId="1914966251">
    <w:abstractNumId w:val="22"/>
  </w:num>
  <w:num w:numId="29" w16cid:durableId="1250164897">
    <w:abstractNumId w:val="25"/>
  </w:num>
  <w:num w:numId="30" w16cid:durableId="84688192">
    <w:abstractNumId w:val="35"/>
  </w:num>
  <w:num w:numId="31" w16cid:durableId="1040937876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B68"/>
    <w:rsid w:val="00000C88"/>
    <w:rsid w:val="0000141B"/>
    <w:rsid w:val="00003B94"/>
    <w:rsid w:val="00004FC3"/>
    <w:rsid w:val="00007CEF"/>
    <w:rsid w:val="00007F9D"/>
    <w:rsid w:val="00011E02"/>
    <w:rsid w:val="000123B9"/>
    <w:rsid w:val="00012B9D"/>
    <w:rsid w:val="00013483"/>
    <w:rsid w:val="00013D31"/>
    <w:rsid w:val="000160EC"/>
    <w:rsid w:val="00017173"/>
    <w:rsid w:val="00023FD6"/>
    <w:rsid w:val="000248FB"/>
    <w:rsid w:val="00024E81"/>
    <w:rsid w:val="00026545"/>
    <w:rsid w:val="000401F5"/>
    <w:rsid w:val="000406F2"/>
    <w:rsid w:val="0004350B"/>
    <w:rsid w:val="000436BF"/>
    <w:rsid w:val="00043B33"/>
    <w:rsid w:val="00043BA7"/>
    <w:rsid w:val="000446F6"/>
    <w:rsid w:val="00044ECD"/>
    <w:rsid w:val="0004744C"/>
    <w:rsid w:val="000512F6"/>
    <w:rsid w:val="00051444"/>
    <w:rsid w:val="00051547"/>
    <w:rsid w:val="00052B0C"/>
    <w:rsid w:val="00056D97"/>
    <w:rsid w:val="00060256"/>
    <w:rsid w:val="00060A6A"/>
    <w:rsid w:val="0006248E"/>
    <w:rsid w:val="000625E1"/>
    <w:rsid w:val="00062743"/>
    <w:rsid w:val="000636A3"/>
    <w:rsid w:val="00063C58"/>
    <w:rsid w:val="00063D74"/>
    <w:rsid w:val="000664BB"/>
    <w:rsid w:val="00066C3D"/>
    <w:rsid w:val="000677DD"/>
    <w:rsid w:val="000727A4"/>
    <w:rsid w:val="00075684"/>
    <w:rsid w:val="00091E1F"/>
    <w:rsid w:val="0009212B"/>
    <w:rsid w:val="0009264E"/>
    <w:rsid w:val="00093102"/>
    <w:rsid w:val="000935B5"/>
    <w:rsid w:val="0009362C"/>
    <w:rsid w:val="00093661"/>
    <w:rsid w:val="0009379D"/>
    <w:rsid w:val="000943DE"/>
    <w:rsid w:val="000946B1"/>
    <w:rsid w:val="000A2A11"/>
    <w:rsid w:val="000A3367"/>
    <w:rsid w:val="000A36AD"/>
    <w:rsid w:val="000A36FF"/>
    <w:rsid w:val="000A48E8"/>
    <w:rsid w:val="000B129D"/>
    <w:rsid w:val="000B3C18"/>
    <w:rsid w:val="000B4B91"/>
    <w:rsid w:val="000B5C63"/>
    <w:rsid w:val="000C075A"/>
    <w:rsid w:val="000C41EC"/>
    <w:rsid w:val="000C5211"/>
    <w:rsid w:val="000C6B85"/>
    <w:rsid w:val="000D0364"/>
    <w:rsid w:val="000D05AB"/>
    <w:rsid w:val="000D1C0C"/>
    <w:rsid w:val="000D2612"/>
    <w:rsid w:val="000D65AE"/>
    <w:rsid w:val="000E07B1"/>
    <w:rsid w:val="000E22DC"/>
    <w:rsid w:val="000E340A"/>
    <w:rsid w:val="000E3AF5"/>
    <w:rsid w:val="000E5AC7"/>
    <w:rsid w:val="000F0943"/>
    <w:rsid w:val="000F164E"/>
    <w:rsid w:val="000F3041"/>
    <w:rsid w:val="000F3EE0"/>
    <w:rsid w:val="000F48A9"/>
    <w:rsid w:val="0010172E"/>
    <w:rsid w:val="00102AD2"/>
    <w:rsid w:val="001051F2"/>
    <w:rsid w:val="00105F79"/>
    <w:rsid w:val="0011642F"/>
    <w:rsid w:val="00121FD9"/>
    <w:rsid w:val="001235D6"/>
    <w:rsid w:val="0012373A"/>
    <w:rsid w:val="001239BE"/>
    <w:rsid w:val="001243C2"/>
    <w:rsid w:val="00124F3F"/>
    <w:rsid w:val="001251F7"/>
    <w:rsid w:val="00131A81"/>
    <w:rsid w:val="001346F6"/>
    <w:rsid w:val="00136E01"/>
    <w:rsid w:val="00142AAA"/>
    <w:rsid w:val="00147A19"/>
    <w:rsid w:val="00154984"/>
    <w:rsid w:val="00156694"/>
    <w:rsid w:val="001571CD"/>
    <w:rsid w:val="00157858"/>
    <w:rsid w:val="00157CF9"/>
    <w:rsid w:val="001602A2"/>
    <w:rsid w:val="001607FE"/>
    <w:rsid w:val="00160860"/>
    <w:rsid w:val="00161250"/>
    <w:rsid w:val="0016381A"/>
    <w:rsid w:val="00163A54"/>
    <w:rsid w:val="00164808"/>
    <w:rsid w:val="00174BB1"/>
    <w:rsid w:val="00175D22"/>
    <w:rsid w:val="00177DC6"/>
    <w:rsid w:val="00180795"/>
    <w:rsid w:val="00181CC9"/>
    <w:rsid w:val="0018215D"/>
    <w:rsid w:val="001847B3"/>
    <w:rsid w:val="001871A1"/>
    <w:rsid w:val="0019083E"/>
    <w:rsid w:val="0019793F"/>
    <w:rsid w:val="001A4564"/>
    <w:rsid w:val="001A6210"/>
    <w:rsid w:val="001B0FEE"/>
    <w:rsid w:val="001B3618"/>
    <w:rsid w:val="001B63AB"/>
    <w:rsid w:val="001B772B"/>
    <w:rsid w:val="001C045F"/>
    <w:rsid w:val="001C4341"/>
    <w:rsid w:val="001C7E91"/>
    <w:rsid w:val="001D1E17"/>
    <w:rsid w:val="001D2FCA"/>
    <w:rsid w:val="001D35DB"/>
    <w:rsid w:val="001D5A55"/>
    <w:rsid w:val="001D6906"/>
    <w:rsid w:val="001E1104"/>
    <w:rsid w:val="001E35E2"/>
    <w:rsid w:val="001F08E2"/>
    <w:rsid w:val="001F2699"/>
    <w:rsid w:val="001F3FBF"/>
    <w:rsid w:val="001F57D0"/>
    <w:rsid w:val="00200A8D"/>
    <w:rsid w:val="002016E5"/>
    <w:rsid w:val="0020462E"/>
    <w:rsid w:val="002049A0"/>
    <w:rsid w:val="002077FB"/>
    <w:rsid w:val="002118A3"/>
    <w:rsid w:val="00212E0D"/>
    <w:rsid w:val="002179A7"/>
    <w:rsid w:val="00217E1A"/>
    <w:rsid w:val="00224E2D"/>
    <w:rsid w:val="00225CFC"/>
    <w:rsid w:val="0023093F"/>
    <w:rsid w:val="00231098"/>
    <w:rsid w:val="00231D51"/>
    <w:rsid w:val="00234BEC"/>
    <w:rsid w:val="00236692"/>
    <w:rsid w:val="002377C7"/>
    <w:rsid w:val="00237DEC"/>
    <w:rsid w:val="00241C2C"/>
    <w:rsid w:val="002436FD"/>
    <w:rsid w:val="0024421A"/>
    <w:rsid w:val="00245025"/>
    <w:rsid w:val="00246DFF"/>
    <w:rsid w:val="00247252"/>
    <w:rsid w:val="00252AEF"/>
    <w:rsid w:val="00255934"/>
    <w:rsid w:val="00256F9C"/>
    <w:rsid w:val="00257D57"/>
    <w:rsid w:val="0026027C"/>
    <w:rsid w:val="002629B0"/>
    <w:rsid w:val="00265EFE"/>
    <w:rsid w:val="002719A6"/>
    <w:rsid w:val="00273230"/>
    <w:rsid w:val="00276295"/>
    <w:rsid w:val="00282BBF"/>
    <w:rsid w:val="00283803"/>
    <w:rsid w:val="00283BD6"/>
    <w:rsid w:val="00284622"/>
    <w:rsid w:val="00286209"/>
    <w:rsid w:val="00287D99"/>
    <w:rsid w:val="00291C18"/>
    <w:rsid w:val="00293046"/>
    <w:rsid w:val="00295929"/>
    <w:rsid w:val="00296141"/>
    <w:rsid w:val="00297B17"/>
    <w:rsid w:val="002A088F"/>
    <w:rsid w:val="002A2C21"/>
    <w:rsid w:val="002B0CA6"/>
    <w:rsid w:val="002B2C6C"/>
    <w:rsid w:val="002B5E44"/>
    <w:rsid w:val="002B6569"/>
    <w:rsid w:val="002C00B5"/>
    <w:rsid w:val="002C0D3F"/>
    <w:rsid w:val="002C1D25"/>
    <w:rsid w:val="002C4573"/>
    <w:rsid w:val="002C5989"/>
    <w:rsid w:val="002D13AE"/>
    <w:rsid w:val="002D1E62"/>
    <w:rsid w:val="002D41C9"/>
    <w:rsid w:val="002D7AC9"/>
    <w:rsid w:val="002E26E1"/>
    <w:rsid w:val="002E70FC"/>
    <w:rsid w:val="002F03A2"/>
    <w:rsid w:val="002F0798"/>
    <w:rsid w:val="002F2F55"/>
    <w:rsid w:val="002F5075"/>
    <w:rsid w:val="002F5CEB"/>
    <w:rsid w:val="002F63F4"/>
    <w:rsid w:val="00300C78"/>
    <w:rsid w:val="003028F8"/>
    <w:rsid w:val="00302B12"/>
    <w:rsid w:val="00304020"/>
    <w:rsid w:val="003064F7"/>
    <w:rsid w:val="0030685F"/>
    <w:rsid w:val="00306B6C"/>
    <w:rsid w:val="00306BEA"/>
    <w:rsid w:val="003073D3"/>
    <w:rsid w:val="0031251D"/>
    <w:rsid w:val="00314869"/>
    <w:rsid w:val="00314DD5"/>
    <w:rsid w:val="00317546"/>
    <w:rsid w:val="00321233"/>
    <w:rsid w:val="003216E6"/>
    <w:rsid w:val="003250F8"/>
    <w:rsid w:val="003253F7"/>
    <w:rsid w:val="0032567F"/>
    <w:rsid w:val="00325B4B"/>
    <w:rsid w:val="00326ACF"/>
    <w:rsid w:val="00331858"/>
    <w:rsid w:val="0033228B"/>
    <w:rsid w:val="0033489A"/>
    <w:rsid w:val="00337223"/>
    <w:rsid w:val="00337D7C"/>
    <w:rsid w:val="00341281"/>
    <w:rsid w:val="00342D11"/>
    <w:rsid w:val="00344D3B"/>
    <w:rsid w:val="00347832"/>
    <w:rsid w:val="00350624"/>
    <w:rsid w:val="00353516"/>
    <w:rsid w:val="00353762"/>
    <w:rsid w:val="00356BB7"/>
    <w:rsid w:val="003609E1"/>
    <w:rsid w:val="00360B3E"/>
    <w:rsid w:val="00362BCA"/>
    <w:rsid w:val="00362EF2"/>
    <w:rsid w:val="00364FD4"/>
    <w:rsid w:val="003706D8"/>
    <w:rsid w:val="00370FE7"/>
    <w:rsid w:val="00371CB1"/>
    <w:rsid w:val="0037206B"/>
    <w:rsid w:val="00372564"/>
    <w:rsid w:val="00376042"/>
    <w:rsid w:val="0037695D"/>
    <w:rsid w:val="003835BF"/>
    <w:rsid w:val="00384F3C"/>
    <w:rsid w:val="00391CA7"/>
    <w:rsid w:val="00394B40"/>
    <w:rsid w:val="00395D51"/>
    <w:rsid w:val="0039763B"/>
    <w:rsid w:val="003A0793"/>
    <w:rsid w:val="003A1252"/>
    <w:rsid w:val="003A35BA"/>
    <w:rsid w:val="003A4BC3"/>
    <w:rsid w:val="003B16BE"/>
    <w:rsid w:val="003B66C0"/>
    <w:rsid w:val="003C0207"/>
    <w:rsid w:val="003C06F1"/>
    <w:rsid w:val="003C12FB"/>
    <w:rsid w:val="003C366C"/>
    <w:rsid w:val="003C444B"/>
    <w:rsid w:val="003C4FDF"/>
    <w:rsid w:val="003C6A62"/>
    <w:rsid w:val="003D103D"/>
    <w:rsid w:val="003D1D0F"/>
    <w:rsid w:val="003D242E"/>
    <w:rsid w:val="003D25CE"/>
    <w:rsid w:val="003D2ECE"/>
    <w:rsid w:val="003D6342"/>
    <w:rsid w:val="003D67AB"/>
    <w:rsid w:val="003D6A9E"/>
    <w:rsid w:val="003D796A"/>
    <w:rsid w:val="003E0261"/>
    <w:rsid w:val="003E3014"/>
    <w:rsid w:val="003E3E57"/>
    <w:rsid w:val="003F0AB4"/>
    <w:rsid w:val="003F5F72"/>
    <w:rsid w:val="003F77AF"/>
    <w:rsid w:val="00401627"/>
    <w:rsid w:val="004045E7"/>
    <w:rsid w:val="00407B3C"/>
    <w:rsid w:val="00410C10"/>
    <w:rsid w:val="0041576B"/>
    <w:rsid w:val="00416241"/>
    <w:rsid w:val="00420961"/>
    <w:rsid w:val="00420A39"/>
    <w:rsid w:val="00425B84"/>
    <w:rsid w:val="00427B37"/>
    <w:rsid w:val="004304BA"/>
    <w:rsid w:val="00431E6C"/>
    <w:rsid w:val="00431E6F"/>
    <w:rsid w:val="00434441"/>
    <w:rsid w:val="00436FAC"/>
    <w:rsid w:val="0043791A"/>
    <w:rsid w:val="00441345"/>
    <w:rsid w:val="0044158F"/>
    <w:rsid w:val="00441AEB"/>
    <w:rsid w:val="00442603"/>
    <w:rsid w:val="00442756"/>
    <w:rsid w:val="00442EAA"/>
    <w:rsid w:val="00443A10"/>
    <w:rsid w:val="004454C8"/>
    <w:rsid w:val="0044720A"/>
    <w:rsid w:val="004517E5"/>
    <w:rsid w:val="00451868"/>
    <w:rsid w:val="00451ECA"/>
    <w:rsid w:val="00454485"/>
    <w:rsid w:val="00454A4C"/>
    <w:rsid w:val="00457CBC"/>
    <w:rsid w:val="004601AA"/>
    <w:rsid w:val="0046076D"/>
    <w:rsid w:val="00461953"/>
    <w:rsid w:val="00474108"/>
    <w:rsid w:val="004745C2"/>
    <w:rsid w:val="0047565C"/>
    <w:rsid w:val="0047691F"/>
    <w:rsid w:val="00481107"/>
    <w:rsid w:val="00482274"/>
    <w:rsid w:val="00483591"/>
    <w:rsid w:val="00485A9E"/>
    <w:rsid w:val="00487481"/>
    <w:rsid w:val="00491C41"/>
    <w:rsid w:val="00492BAB"/>
    <w:rsid w:val="00493E10"/>
    <w:rsid w:val="004941FF"/>
    <w:rsid w:val="004A111A"/>
    <w:rsid w:val="004A2606"/>
    <w:rsid w:val="004A5B4E"/>
    <w:rsid w:val="004A6C86"/>
    <w:rsid w:val="004B2446"/>
    <w:rsid w:val="004B4284"/>
    <w:rsid w:val="004C0FBB"/>
    <w:rsid w:val="004C3BAC"/>
    <w:rsid w:val="004C3EF6"/>
    <w:rsid w:val="004C3F49"/>
    <w:rsid w:val="004D1203"/>
    <w:rsid w:val="004D1A0D"/>
    <w:rsid w:val="004D6760"/>
    <w:rsid w:val="004E0B0A"/>
    <w:rsid w:val="004E363F"/>
    <w:rsid w:val="004E3ADF"/>
    <w:rsid w:val="004E554C"/>
    <w:rsid w:val="004F49BF"/>
    <w:rsid w:val="004F678A"/>
    <w:rsid w:val="004F7109"/>
    <w:rsid w:val="004F7613"/>
    <w:rsid w:val="00502508"/>
    <w:rsid w:val="005034C1"/>
    <w:rsid w:val="005122D9"/>
    <w:rsid w:val="00513556"/>
    <w:rsid w:val="0051738C"/>
    <w:rsid w:val="00520EB8"/>
    <w:rsid w:val="00521D4A"/>
    <w:rsid w:val="00521DA4"/>
    <w:rsid w:val="005225D8"/>
    <w:rsid w:val="005250B1"/>
    <w:rsid w:val="005274E2"/>
    <w:rsid w:val="0053030E"/>
    <w:rsid w:val="005313E2"/>
    <w:rsid w:val="00532483"/>
    <w:rsid w:val="00533A40"/>
    <w:rsid w:val="00533A51"/>
    <w:rsid w:val="00534EFA"/>
    <w:rsid w:val="0053722E"/>
    <w:rsid w:val="005403BE"/>
    <w:rsid w:val="005440AE"/>
    <w:rsid w:val="005440EA"/>
    <w:rsid w:val="00553247"/>
    <w:rsid w:val="00554DFE"/>
    <w:rsid w:val="00557945"/>
    <w:rsid w:val="0056555E"/>
    <w:rsid w:val="00566378"/>
    <w:rsid w:val="005671F8"/>
    <w:rsid w:val="00567D59"/>
    <w:rsid w:val="005714F5"/>
    <w:rsid w:val="00572228"/>
    <w:rsid w:val="00575E06"/>
    <w:rsid w:val="005761FB"/>
    <w:rsid w:val="0057699B"/>
    <w:rsid w:val="005835EE"/>
    <w:rsid w:val="0058484D"/>
    <w:rsid w:val="005860D7"/>
    <w:rsid w:val="00587AA2"/>
    <w:rsid w:val="00591C33"/>
    <w:rsid w:val="005A47D0"/>
    <w:rsid w:val="005A5D2F"/>
    <w:rsid w:val="005B2978"/>
    <w:rsid w:val="005B2C98"/>
    <w:rsid w:val="005B306C"/>
    <w:rsid w:val="005B3662"/>
    <w:rsid w:val="005B4646"/>
    <w:rsid w:val="005B7171"/>
    <w:rsid w:val="005C0298"/>
    <w:rsid w:val="005C1493"/>
    <w:rsid w:val="005C2679"/>
    <w:rsid w:val="005C6BCB"/>
    <w:rsid w:val="005C7E86"/>
    <w:rsid w:val="005D0DEC"/>
    <w:rsid w:val="005D2202"/>
    <w:rsid w:val="005D3AAB"/>
    <w:rsid w:val="005E42CC"/>
    <w:rsid w:val="005E475C"/>
    <w:rsid w:val="005F173B"/>
    <w:rsid w:val="005F4F6B"/>
    <w:rsid w:val="005F7B1C"/>
    <w:rsid w:val="006005F8"/>
    <w:rsid w:val="00600AAF"/>
    <w:rsid w:val="0060226D"/>
    <w:rsid w:val="006042D8"/>
    <w:rsid w:val="0061100D"/>
    <w:rsid w:val="00613DD7"/>
    <w:rsid w:val="006140CC"/>
    <w:rsid w:val="00615372"/>
    <w:rsid w:val="00615D4D"/>
    <w:rsid w:val="00616E4C"/>
    <w:rsid w:val="006173D6"/>
    <w:rsid w:val="006207C2"/>
    <w:rsid w:val="00634A29"/>
    <w:rsid w:val="00636DF4"/>
    <w:rsid w:val="006370ED"/>
    <w:rsid w:val="006372DB"/>
    <w:rsid w:val="00643BB1"/>
    <w:rsid w:val="006508E1"/>
    <w:rsid w:val="00651DE9"/>
    <w:rsid w:val="006549D4"/>
    <w:rsid w:val="00655B8B"/>
    <w:rsid w:val="0066018D"/>
    <w:rsid w:val="00664A15"/>
    <w:rsid w:val="00665AB4"/>
    <w:rsid w:val="0066793A"/>
    <w:rsid w:val="00670967"/>
    <w:rsid w:val="0067264E"/>
    <w:rsid w:val="0067651E"/>
    <w:rsid w:val="00677647"/>
    <w:rsid w:val="00677697"/>
    <w:rsid w:val="006779BD"/>
    <w:rsid w:val="00677CE9"/>
    <w:rsid w:val="00677FC5"/>
    <w:rsid w:val="0068137B"/>
    <w:rsid w:val="0068339A"/>
    <w:rsid w:val="00683CC0"/>
    <w:rsid w:val="0068515E"/>
    <w:rsid w:val="00690368"/>
    <w:rsid w:val="006927B8"/>
    <w:rsid w:val="00693373"/>
    <w:rsid w:val="00695537"/>
    <w:rsid w:val="00695AD8"/>
    <w:rsid w:val="006A110E"/>
    <w:rsid w:val="006A18C4"/>
    <w:rsid w:val="006A34F7"/>
    <w:rsid w:val="006A45AE"/>
    <w:rsid w:val="006A60FF"/>
    <w:rsid w:val="006A6EC6"/>
    <w:rsid w:val="006B5687"/>
    <w:rsid w:val="006B5823"/>
    <w:rsid w:val="006B5D9B"/>
    <w:rsid w:val="006B6DF0"/>
    <w:rsid w:val="006B73F9"/>
    <w:rsid w:val="006C133F"/>
    <w:rsid w:val="006C140E"/>
    <w:rsid w:val="006C3D35"/>
    <w:rsid w:val="006C3E53"/>
    <w:rsid w:val="006D1FE8"/>
    <w:rsid w:val="006E4212"/>
    <w:rsid w:val="006E48EB"/>
    <w:rsid w:val="006E4BC2"/>
    <w:rsid w:val="006E5808"/>
    <w:rsid w:val="006E58D1"/>
    <w:rsid w:val="006E58F9"/>
    <w:rsid w:val="006F2224"/>
    <w:rsid w:val="006F243B"/>
    <w:rsid w:val="006F2826"/>
    <w:rsid w:val="006F36ED"/>
    <w:rsid w:val="006F64F0"/>
    <w:rsid w:val="007000C5"/>
    <w:rsid w:val="007052BF"/>
    <w:rsid w:val="007108AE"/>
    <w:rsid w:val="00711149"/>
    <w:rsid w:val="00711334"/>
    <w:rsid w:val="00715728"/>
    <w:rsid w:val="00716BE5"/>
    <w:rsid w:val="0071770F"/>
    <w:rsid w:val="0072150C"/>
    <w:rsid w:val="0072385B"/>
    <w:rsid w:val="0073644B"/>
    <w:rsid w:val="00736ED6"/>
    <w:rsid w:val="007430DD"/>
    <w:rsid w:val="00745C4B"/>
    <w:rsid w:val="007472EB"/>
    <w:rsid w:val="0074736A"/>
    <w:rsid w:val="00752597"/>
    <w:rsid w:val="00752834"/>
    <w:rsid w:val="007528AB"/>
    <w:rsid w:val="00752CA3"/>
    <w:rsid w:val="00753FC8"/>
    <w:rsid w:val="00755B71"/>
    <w:rsid w:val="00755BE9"/>
    <w:rsid w:val="007610D3"/>
    <w:rsid w:val="00761556"/>
    <w:rsid w:val="00771DAD"/>
    <w:rsid w:val="0077421B"/>
    <w:rsid w:val="0077463E"/>
    <w:rsid w:val="00774892"/>
    <w:rsid w:val="00774F11"/>
    <w:rsid w:val="007753E7"/>
    <w:rsid w:val="00776EF9"/>
    <w:rsid w:val="0078024B"/>
    <w:rsid w:val="00785292"/>
    <w:rsid w:val="00786669"/>
    <w:rsid w:val="007867E0"/>
    <w:rsid w:val="00791283"/>
    <w:rsid w:val="007920A8"/>
    <w:rsid w:val="007979F0"/>
    <w:rsid w:val="007A1B40"/>
    <w:rsid w:val="007A6534"/>
    <w:rsid w:val="007B49AE"/>
    <w:rsid w:val="007B54E3"/>
    <w:rsid w:val="007B662E"/>
    <w:rsid w:val="007B7F35"/>
    <w:rsid w:val="007C1143"/>
    <w:rsid w:val="007C193E"/>
    <w:rsid w:val="007C3382"/>
    <w:rsid w:val="007C3A41"/>
    <w:rsid w:val="007C4CDA"/>
    <w:rsid w:val="007C57A1"/>
    <w:rsid w:val="007C5D0A"/>
    <w:rsid w:val="007D200B"/>
    <w:rsid w:val="007D5B31"/>
    <w:rsid w:val="007D5BFF"/>
    <w:rsid w:val="007D7D2E"/>
    <w:rsid w:val="007E1BE8"/>
    <w:rsid w:val="007E2038"/>
    <w:rsid w:val="007E2EEF"/>
    <w:rsid w:val="007E454D"/>
    <w:rsid w:val="007E5162"/>
    <w:rsid w:val="007F37E3"/>
    <w:rsid w:val="007F5693"/>
    <w:rsid w:val="007F5807"/>
    <w:rsid w:val="00803F49"/>
    <w:rsid w:val="0080442B"/>
    <w:rsid w:val="00804F64"/>
    <w:rsid w:val="00805B55"/>
    <w:rsid w:val="00811306"/>
    <w:rsid w:val="0082106B"/>
    <w:rsid w:val="00822969"/>
    <w:rsid w:val="008258C0"/>
    <w:rsid w:val="00827C06"/>
    <w:rsid w:val="00832619"/>
    <w:rsid w:val="0083423E"/>
    <w:rsid w:val="00835239"/>
    <w:rsid w:val="00836CFF"/>
    <w:rsid w:val="008378F6"/>
    <w:rsid w:val="00845C06"/>
    <w:rsid w:val="00846B17"/>
    <w:rsid w:val="0084722C"/>
    <w:rsid w:val="00850E36"/>
    <w:rsid w:val="00852B20"/>
    <w:rsid w:val="008536E4"/>
    <w:rsid w:val="0085477A"/>
    <w:rsid w:val="00854F6F"/>
    <w:rsid w:val="00856098"/>
    <w:rsid w:val="00860B9D"/>
    <w:rsid w:val="00862E7F"/>
    <w:rsid w:val="00862F28"/>
    <w:rsid w:val="00865575"/>
    <w:rsid w:val="00866A8C"/>
    <w:rsid w:val="00867FD6"/>
    <w:rsid w:val="0087140C"/>
    <w:rsid w:val="00876396"/>
    <w:rsid w:val="00876E1D"/>
    <w:rsid w:val="008777B1"/>
    <w:rsid w:val="008809CD"/>
    <w:rsid w:val="00882DA4"/>
    <w:rsid w:val="00884C4E"/>
    <w:rsid w:val="00884CDB"/>
    <w:rsid w:val="00885D7C"/>
    <w:rsid w:val="00887616"/>
    <w:rsid w:val="008938A0"/>
    <w:rsid w:val="00894AB6"/>
    <w:rsid w:val="00894C57"/>
    <w:rsid w:val="00895775"/>
    <w:rsid w:val="00895CA6"/>
    <w:rsid w:val="00896C76"/>
    <w:rsid w:val="008A0ECA"/>
    <w:rsid w:val="008A2472"/>
    <w:rsid w:val="008A44D2"/>
    <w:rsid w:val="008A5A1E"/>
    <w:rsid w:val="008A655D"/>
    <w:rsid w:val="008B13C1"/>
    <w:rsid w:val="008B1D0C"/>
    <w:rsid w:val="008C1E69"/>
    <w:rsid w:val="008C280F"/>
    <w:rsid w:val="008C4337"/>
    <w:rsid w:val="008C70C4"/>
    <w:rsid w:val="008D2592"/>
    <w:rsid w:val="008D34F7"/>
    <w:rsid w:val="008D3DE8"/>
    <w:rsid w:val="008D446B"/>
    <w:rsid w:val="008D4E8B"/>
    <w:rsid w:val="008D6114"/>
    <w:rsid w:val="008D62CB"/>
    <w:rsid w:val="008E0273"/>
    <w:rsid w:val="008E0344"/>
    <w:rsid w:val="008E37A1"/>
    <w:rsid w:val="008E3D1A"/>
    <w:rsid w:val="008E4347"/>
    <w:rsid w:val="008E4B43"/>
    <w:rsid w:val="008F0202"/>
    <w:rsid w:val="008F03F4"/>
    <w:rsid w:val="008F17A1"/>
    <w:rsid w:val="008F5295"/>
    <w:rsid w:val="008F5B45"/>
    <w:rsid w:val="00902C1E"/>
    <w:rsid w:val="0090347E"/>
    <w:rsid w:val="00903C56"/>
    <w:rsid w:val="00903F18"/>
    <w:rsid w:val="009054DD"/>
    <w:rsid w:val="00907680"/>
    <w:rsid w:val="00907E16"/>
    <w:rsid w:val="0091025D"/>
    <w:rsid w:val="00911332"/>
    <w:rsid w:val="009123C2"/>
    <w:rsid w:val="0091400C"/>
    <w:rsid w:val="00915BF4"/>
    <w:rsid w:val="00916BF4"/>
    <w:rsid w:val="00920B4E"/>
    <w:rsid w:val="0092167D"/>
    <w:rsid w:val="00922920"/>
    <w:rsid w:val="00922A46"/>
    <w:rsid w:val="00924B7C"/>
    <w:rsid w:val="00926822"/>
    <w:rsid w:val="0093330A"/>
    <w:rsid w:val="00935232"/>
    <w:rsid w:val="009352EC"/>
    <w:rsid w:val="0093540F"/>
    <w:rsid w:val="009363CC"/>
    <w:rsid w:val="00940056"/>
    <w:rsid w:val="0094699D"/>
    <w:rsid w:val="009479F6"/>
    <w:rsid w:val="00947C74"/>
    <w:rsid w:val="00951B08"/>
    <w:rsid w:val="0095236B"/>
    <w:rsid w:val="009527C3"/>
    <w:rsid w:val="00952E77"/>
    <w:rsid w:val="00956B4B"/>
    <w:rsid w:val="00957F73"/>
    <w:rsid w:val="00960240"/>
    <w:rsid w:val="009629E4"/>
    <w:rsid w:val="00962D84"/>
    <w:rsid w:val="00967516"/>
    <w:rsid w:val="00967FF1"/>
    <w:rsid w:val="00971CB8"/>
    <w:rsid w:val="009730D0"/>
    <w:rsid w:val="0097627D"/>
    <w:rsid w:val="00981C1E"/>
    <w:rsid w:val="00982253"/>
    <w:rsid w:val="00982E15"/>
    <w:rsid w:val="00982F8F"/>
    <w:rsid w:val="009856FE"/>
    <w:rsid w:val="00992093"/>
    <w:rsid w:val="009924FF"/>
    <w:rsid w:val="009935C7"/>
    <w:rsid w:val="0099668E"/>
    <w:rsid w:val="0099672F"/>
    <w:rsid w:val="009A232A"/>
    <w:rsid w:val="009B01BB"/>
    <w:rsid w:val="009B0396"/>
    <w:rsid w:val="009B0545"/>
    <w:rsid w:val="009B05E1"/>
    <w:rsid w:val="009B3FA2"/>
    <w:rsid w:val="009B4C4E"/>
    <w:rsid w:val="009B54E2"/>
    <w:rsid w:val="009B5E49"/>
    <w:rsid w:val="009C48D5"/>
    <w:rsid w:val="009C50F3"/>
    <w:rsid w:val="009C7854"/>
    <w:rsid w:val="009C7D27"/>
    <w:rsid w:val="009D02B0"/>
    <w:rsid w:val="009D09C5"/>
    <w:rsid w:val="009D2F08"/>
    <w:rsid w:val="009D3122"/>
    <w:rsid w:val="009D39F9"/>
    <w:rsid w:val="009D77F6"/>
    <w:rsid w:val="009E057F"/>
    <w:rsid w:val="009E05F2"/>
    <w:rsid w:val="009E45EF"/>
    <w:rsid w:val="009E7783"/>
    <w:rsid w:val="009F0BC4"/>
    <w:rsid w:val="009F43DE"/>
    <w:rsid w:val="009F72D8"/>
    <w:rsid w:val="00A04976"/>
    <w:rsid w:val="00A05506"/>
    <w:rsid w:val="00A06070"/>
    <w:rsid w:val="00A11F2C"/>
    <w:rsid w:val="00A21A96"/>
    <w:rsid w:val="00A23651"/>
    <w:rsid w:val="00A2386B"/>
    <w:rsid w:val="00A24E21"/>
    <w:rsid w:val="00A258E0"/>
    <w:rsid w:val="00A27DCD"/>
    <w:rsid w:val="00A30C1E"/>
    <w:rsid w:val="00A31460"/>
    <w:rsid w:val="00A35C79"/>
    <w:rsid w:val="00A368B8"/>
    <w:rsid w:val="00A37F69"/>
    <w:rsid w:val="00A42841"/>
    <w:rsid w:val="00A50AD2"/>
    <w:rsid w:val="00A514F3"/>
    <w:rsid w:val="00A53ADE"/>
    <w:rsid w:val="00A605ED"/>
    <w:rsid w:val="00A61E91"/>
    <w:rsid w:val="00A637AB"/>
    <w:rsid w:val="00A65EB2"/>
    <w:rsid w:val="00A7232B"/>
    <w:rsid w:val="00A73CEB"/>
    <w:rsid w:val="00A73FF8"/>
    <w:rsid w:val="00A7524B"/>
    <w:rsid w:val="00A82416"/>
    <w:rsid w:val="00A82B4A"/>
    <w:rsid w:val="00A83107"/>
    <w:rsid w:val="00A836FF"/>
    <w:rsid w:val="00A841A8"/>
    <w:rsid w:val="00A86014"/>
    <w:rsid w:val="00A95D1B"/>
    <w:rsid w:val="00AA3BA5"/>
    <w:rsid w:val="00AA405E"/>
    <w:rsid w:val="00AC24B9"/>
    <w:rsid w:val="00AC6610"/>
    <w:rsid w:val="00AD0500"/>
    <w:rsid w:val="00AD0E38"/>
    <w:rsid w:val="00AD23C3"/>
    <w:rsid w:val="00AD3016"/>
    <w:rsid w:val="00AD360F"/>
    <w:rsid w:val="00AD3EF2"/>
    <w:rsid w:val="00AD481D"/>
    <w:rsid w:val="00AD7BBB"/>
    <w:rsid w:val="00AE131C"/>
    <w:rsid w:val="00AE31F6"/>
    <w:rsid w:val="00AE4A05"/>
    <w:rsid w:val="00AE7DD7"/>
    <w:rsid w:val="00AF053C"/>
    <w:rsid w:val="00B052E6"/>
    <w:rsid w:val="00B066D6"/>
    <w:rsid w:val="00B06C25"/>
    <w:rsid w:val="00B10642"/>
    <w:rsid w:val="00B121AC"/>
    <w:rsid w:val="00B1595F"/>
    <w:rsid w:val="00B21C2A"/>
    <w:rsid w:val="00B2315F"/>
    <w:rsid w:val="00B2329C"/>
    <w:rsid w:val="00B2340F"/>
    <w:rsid w:val="00B25304"/>
    <w:rsid w:val="00B31B50"/>
    <w:rsid w:val="00B321B6"/>
    <w:rsid w:val="00B33F02"/>
    <w:rsid w:val="00B37E0C"/>
    <w:rsid w:val="00B41D39"/>
    <w:rsid w:val="00B42BF0"/>
    <w:rsid w:val="00B466D9"/>
    <w:rsid w:val="00B46AF2"/>
    <w:rsid w:val="00B524FA"/>
    <w:rsid w:val="00B52ED2"/>
    <w:rsid w:val="00B5344B"/>
    <w:rsid w:val="00B54C42"/>
    <w:rsid w:val="00B55691"/>
    <w:rsid w:val="00B55798"/>
    <w:rsid w:val="00B56BB2"/>
    <w:rsid w:val="00B57176"/>
    <w:rsid w:val="00B61F1C"/>
    <w:rsid w:val="00B620CA"/>
    <w:rsid w:val="00B621E0"/>
    <w:rsid w:val="00B668CA"/>
    <w:rsid w:val="00B709E0"/>
    <w:rsid w:val="00B71388"/>
    <w:rsid w:val="00B73732"/>
    <w:rsid w:val="00B73B68"/>
    <w:rsid w:val="00B7563E"/>
    <w:rsid w:val="00B82EF0"/>
    <w:rsid w:val="00B85AB1"/>
    <w:rsid w:val="00B861C3"/>
    <w:rsid w:val="00B87614"/>
    <w:rsid w:val="00B918A1"/>
    <w:rsid w:val="00B940D9"/>
    <w:rsid w:val="00B95294"/>
    <w:rsid w:val="00B95725"/>
    <w:rsid w:val="00B97E10"/>
    <w:rsid w:val="00BA125C"/>
    <w:rsid w:val="00BA1495"/>
    <w:rsid w:val="00BA2237"/>
    <w:rsid w:val="00BA2352"/>
    <w:rsid w:val="00BA2B44"/>
    <w:rsid w:val="00BA369C"/>
    <w:rsid w:val="00BA371C"/>
    <w:rsid w:val="00BA5E9D"/>
    <w:rsid w:val="00BA7F4B"/>
    <w:rsid w:val="00BB03F7"/>
    <w:rsid w:val="00BB4168"/>
    <w:rsid w:val="00BB44EA"/>
    <w:rsid w:val="00BB67E7"/>
    <w:rsid w:val="00BD453B"/>
    <w:rsid w:val="00BD7583"/>
    <w:rsid w:val="00BE3472"/>
    <w:rsid w:val="00BE447A"/>
    <w:rsid w:val="00BE485F"/>
    <w:rsid w:val="00BE799A"/>
    <w:rsid w:val="00BE7F4C"/>
    <w:rsid w:val="00BF4891"/>
    <w:rsid w:val="00C06EFE"/>
    <w:rsid w:val="00C07934"/>
    <w:rsid w:val="00C13C61"/>
    <w:rsid w:val="00C17D37"/>
    <w:rsid w:val="00C17FB2"/>
    <w:rsid w:val="00C21F04"/>
    <w:rsid w:val="00C27672"/>
    <w:rsid w:val="00C32F68"/>
    <w:rsid w:val="00C33201"/>
    <w:rsid w:val="00C341A9"/>
    <w:rsid w:val="00C36298"/>
    <w:rsid w:val="00C37690"/>
    <w:rsid w:val="00C37B2E"/>
    <w:rsid w:val="00C40B3F"/>
    <w:rsid w:val="00C41A89"/>
    <w:rsid w:val="00C44DCD"/>
    <w:rsid w:val="00C4560A"/>
    <w:rsid w:val="00C46787"/>
    <w:rsid w:val="00C51379"/>
    <w:rsid w:val="00C51B44"/>
    <w:rsid w:val="00C52E46"/>
    <w:rsid w:val="00C53441"/>
    <w:rsid w:val="00C566DF"/>
    <w:rsid w:val="00C57003"/>
    <w:rsid w:val="00C574FA"/>
    <w:rsid w:val="00C577C6"/>
    <w:rsid w:val="00C600A5"/>
    <w:rsid w:val="00C65303"/>
    <w:rsid w:val="00C65580"/>
    <w:rsid w:val="00C66551"/>
    <w:rsid w:val="00C66923"/>
    <w:rsid w:val="00C72CC6"/>
    <w:rsid w:val="00C7521D"/>
    <w:rsid w:val="00C77268"/>
    <w:rsid w:val="00C860D9"/>
    <w:rsid w:val="00C91B05"/>
    <w:rsid w:val="00C93E7F"/>
    <w:rsid w:val="00C95799"/>
    <w:rsid w:val="00C9732F"/>
    <w:rsid w:val="00CA393F"/>
    <w:rsid w:val="00CA3B7D"/>
    <w:rsid w:val="00CA4C02"/>
    <w:rsid w:val="00CA4F73"/>
    <w:rsid w:val="00CB08B0"/>
    <w:rsid w:val="00CB0FDF"/>
    <w:rsid w:val="00CB143C"/>
    <w:rsid w:val="00CB4037"/>
    <w:rsid w:val="00CC784B"/>
    <w:rsid w:val="00CC7F81"/>
    <w:rsid w:val="00CD03B6"/>
    <w:rsid w:val="00CD134B"/>
    <w:rsid w:val="00CD19FB"/>
    <w:rsid w:val="00CD2047"/>
    <w:rsid w:val="00CD38F9"/>
    <w:rsid w:val="00CD3A5A"/>
    <w:rsid w:val="00CD794D"/>
    <w:rsid w:val="00CE2D1C"/>
    <w:rsid w:val="00CE4FCA"/>
    <w:rsid w:val="00CE68A3"/>
    <w:rsid w:val="00CE6961"/>
    <w:rsid w:val="00CF001C"/>
    <w:rsid w:val="00CF0185"/>
    <w:rsid w:val="00CF1D4F"/>
    <w:rsid w:val="00CF248B"/>
    <w:rsid w:val="00CF5C13"/>
    <w:rsid w:val="00CF6F1D"/>
    <w:rsid w:val="00D00E90"/>
    <w:rsid w:val="00D012CD"/>
    <w:rsid w:val="00D02020"/>
    <w:rsid w:val="00D04942"/>
    <w:rsid w:val="00D06443"/>
    <w:rsid w:val="00D0756F"/>
    <w:rsid w:val="00D076F8"/>
    <w:rsid w:val="00D13C04"/>
    <w:rsid w:val="00D1439C"/>
    <w:rsid w:val="00D23255"/>
    <w:rsid w:val="00D23ED8"/>
    <w:rsid w:val="00D24253"/>
    <w:rsid w:val="00D249A0"/>
    <w:rsid w:val="00D25622"/>
    <w:rsid w:val="00D26950"/>
    <w:rsid w:val="00D303FC"/>
    <w:rsid w:val="00D32BE6"/>
    <w:rsid w:val="00D338B4"/>
    <w:rsid w:val="00D35EE9"/>
    <w:rsid w:val="00D374B4"/>
    <w:rsid w:val="00D41104"/>
    <w:rsid w:val="00D41CF0"/>
    <w:rsid w:val="00D46501"/>
    <w:rsid w:val="00D47D20"/>
    <w:rsid w:val="00D5518F"/>
    <w:rsid w:val="00D56179"/>
    <w:rsid w:val="00D5683D"/>
    <w:rsid w:val="00D56F0E"/>
    <w:rsid w:val="00D574D7"/>
    <w:rsid w:val="00D57DF8"/>
    <w:rsid w:val="00D60611"/>
    <w:rsid w:val="00D61018"/>
    <w:rsid w:val="00D64607"/>
    <w:rsid w:val="00D65BD7"/>
    <w:rsid w:val="00D65CAF"/>
    <w:rsid w:val="00D71E9B"/>
    <w:rsid w:val="00D739A7"/>
    <w:rsid w:val="00D75297"/>
    <w:rsid w:val="00D77544"/>
    <w:rsid w:val="00D80732"/>
    <w:rsid w:val="00D90E51"/>
    <w:rsid w:val="00D92FF1"/>
    <w:rsid w:val="00D969FC"/>
    <w:rsid w:val="00DA459E"/>
    <w:rsid w:val="00DB0C4C"/>
    <w:rsid w:val="00DB1F81"/>
    <w:rsid w:val="00DB20C4"/>
    <w:rsid w:val="00DB41B3"/>
    <w:rsid w:val="00DB7DB1"/>
    <w:rsid w:val="00DC0F1E"/>
    <w:rsid w:val="00DC3602"/>
    <w:rsid w:val="00DC5DD8"/>
    <w:rsid w:val="00DC6481"/>
    <w:rsid w:val="00DD1A60"/>
    <w:rsid w:val="00DD27F2"/>
    <w:rsid w:val="00DD69E7"/>
    <w:rsid w:val="00DE4BA4"/>
    <w:rsid w:val="00DE6276"/>
    <w:rsid w:val="00DF5975"/>
    <w:rsid w:val="00DF7D66"/>
    <w:rsid w:val="00E0324F"/>
    <w:rsid w:val="00E11673"/>
    <w:rsid w:val="00E138D4"/>
    <w:rsid w:val="00E13961"/>
    <w:rsid w:val="00E13FC7"/>
    <w:rsid w:val="00E16370"/>
    <w:rsid w:val="00E21E2E"/>
    <w:rsid w:val="00E22AC4"/>
    <w:rsid w:val="00E23734"/>
    <w:rsid w:val="00E25972"/>
    <w:rsid w:val="00E30574"/>
    <w:rsid w:val="00E3428B"/>
    <w:rsid w:val="00E34E7C"/>
    <w:rsid w:val="00E35078"/>
    <w:rsid w:val="00E35281"/>
    <w:rsid w:val="00E43A7D"/>
    <w:rsid w:val="00E440E4"/>
    <w:rsid w:val="00E457AA"/>
    <w:rsid w:val="00E461BC"/>
    <w:rsid w:val="00E47042"/>
    <w:rsid w:val="00E47F7B"/>
    <w:rsid w:val="00E50753"/>
    <w:rsid w:val="00E5113F"/>
    <w:rsid w:val="00E53860"/>
    <w:rsid w:val="00E54863"/>
    <w:rsid w:val="00E55EE4"/>
    <w:rsid w:val="00E63DCF"/>
    <w:rsid w:val="00E66388"/>
    <w:rsid w:val="00E66BA9"/>
    <w:rsid w:val="00E67D9D"/>
    <w:rsid w:val="00E726A6"/>
    <w:rsid w:val="00E73359"/>
    <w:rsid w:val="00E77FBF"/>
    <w:rsid w:val="00E819CD"/>
    <w:rsid w:val="00E823FA"/>
    <w:rsid w:val="00E82DA8"/>
    <w:rsid w:val="00E85E28"/>
    <w:rsid w:val="00E90E2C"/>
    <w:rsid w:val="00E97140"/>
    <w:rsid w:val="00E9721D"/>
    <w:rsid w:val="00EA042E"/>
    <w:rsid w:val="00EA1040"/>
    <w:rsid w:val="00EA235A"/>
    <w:rsid w:val="00EA2C32"/>
    <w:rsid w:val="00EA4BDF"/>
    <w:rsid w:val="00EB2770"/>
    <w:rsid w:val="00EB4AAE"/>
    <w:rsid w:val="00EB6F67"/>
    <w:rsid w:val="00EC0BCD"/>
    <w:rsid w:val="00EC2044"/>
    <w:rsid w:val="00EC4D52"/>
    <w:rsid w:val="00EC606F"/>
    <w:rsid w:val="00EC758A"/>
    <w:rsid w:val="00EC76F2"/>
    <w:rsid w:val="00ED283D"/>
    <w:rsid w:val="00ED3106"/>
    <w:rsid w:val="00ED3AEF"/>
    <w:rsid w:val="00ED400E"/>
    <w:rsid w:val="00ED54B9"/>
    <w:rsid w:val="00EE6035"/>
    <w:rsid w:val="00EE6438"/>
    <w:rsid w:val="00EE64E6"/>
    <w:rsid w:val="00EE6D33"/>
    <w:rsid w:val="00EE7D9D"/>
    <w:rsid w:val="00EF1DFB"/>
    <w:rsid w:val="00EF4AE9"/>
    <w:rsid w:val="00EF4FE3"/>
    <w:rsid w:val="00EF5893"/>
    <w:rsid w:val="00EF594A"/>
    <w:rsid w:val="00EF6070"/>
    <w:rsid w:val="00EF64DB"/>
    <w:rsid w:val="00EF6C10"/>
    <w:rsid w:val="00F008BA"/>
    <w:rsid w:val="00F00F2D"/>
    <w:rsid w:val="00F037E4"/>
    <w:rsid w:val="00F057B6"/>
    <w:rsid w:val="00F11149"/>
    <w:rsid w:val="00F13E1D"/>
    <w:rsid w:val="00F167C8"/>
    <w:rsid w:val="00F21751"/>
    <w:rsid w:val="00F226B8"/>
    <w:rsid w:val="00F2306E"/>
    <w:rsid w:val="00F262FA"/>
    <w:rsid w:val="00F26431"/>
    <w:rsid w:val="00F30ADA"/>
    <w:rsid w:val="00F3109F"/>
    <w:rsid w:val="00F4024F"/>
    <w:rsid w:val="00F448D8"/>
    <w:rsid w:val="00F529FB"/>
    <w:rsid w:val="00F52B4C"/>
    <w:rsid w:val="00F537E1"/>
    <w:rsid w:val="00F5706B"/>
    <w:rsid w:val="00F602F7"/>
    <w:rsid w:val="00F61AF1"/>
    <w:rsid w:val="00F6249B"/>
    <w:rsid w:val="00F635B2"/>
    <w:rsid w:val="00F64C53"/>
    <w:rsid w:val="00F70061"/>
    <w:rsid w:val="00F70863"/>
    <w:rsid w:val="00F712AF"/>
    <w:rsid w:val="00F72093"/>
    <w:rsid w:val="00F725E4"/>
    <w:rsid w:val="00F851B2"/>
    <w:rsid w:val="00F85489"/>
    <w:rsid w:val="00F879C9"/>
    <w:rsid w:val="00F90C74"/>
    <w:rsid w:val="00F93D04"/>
    <w:rsid w:val="00F9584C"/>
    <w:rsid w:val="00F9760B"/>
    <w:rsid w:val="00F97A56"/>
    <w:rsid w:val="00FA16E1"/>
    <w:rsid w:val="00FA1AC7"/>
    <w:rsid w:val="00FA307E"/>
    <w:rsid w:val="00FA329F"/>
    <w:rsid w:val="00FA3EDE"/>
    <w:rsid w:val="00FA4CF7"/>
    <w:rsid w:val="00FB0087"/>
    <w:rsid w:val="00FB0DED"/>
    <w:rsid w:val="00FB5CAF"/>
    <w:rsid w:val="00FB6021"/>
    <w:rsid w:val="00FB77E3"/>
    <w:rsid w:val="00FC055E"/>
    <w:rsid w:val="00FC1CE2"/>
    <w:rsid w:val="00FC34FC"/>
    <w:rsid w:val="00FC48FF"/>
    <w:rsid w:val="00FC67F4"/>
    <w:rsid w:val="00FC6A49"/>
    <w:rsid w:val="00FD2046"/>
    <w:rsid w:val="00FD37EE"/>
    <w:rsid w:val="00FD39B5"/>
    <w:rsid w:val="00FD4FDF"/>
    <w:rsid w:val="00FD5338"/>
    <w:rsid w:val="00FD68DF"/>
    <w:rsid w:val="00FD6AB3"/>
    <w:rsid w:val="00FE131D"/>
    <w:rsid w:val="00FE2F52"/>
    <w:rsid w:val="00FE72AE"/>
    <w:rsid w:val="00FF0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6D5FCB"/>
  <w15:docId w15:val="{1F23B8B0-2E41-40D9-B30E-914A1AB3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3800"/>
    <w:pPr>
      <w:widowControl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453B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Nagwek2">
    <w:name w:val="heading 2"/>
    <w:basedOn w:val="Normalny"/>
    <w:next w:val="Normalny"/>
    <w:link w:val="Nagwek2Znak"/>
    <w:qFormat/>
    <w:rsid w:val="00E23734"/>
    <w:pPr>
      <w:keepNext/>
      <w:widowControl/>
      <w:outlineLvl w:val="1"/>
    </w:pPr>
    <w:rPr>
      <w:rFonts w:ascii="Times New Roman" w:eastAsia="Times New Roman" w:hAnsi="Times New Roman" w:cs="Times New Roman"/>
      <w:color w:val="auto"/>
      <w:szCs w:val="20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20EB8"/>
    <w:pPr>
      <w:keepNext/>
      <w:keepLines/>
      <w:widowControl/>
      <w:suppressAutoHyphen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ar-SA" w:bidi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520EB8"/>
    <w:pPr>
      <w:keepNext/>
      <w:keepLines/>
      <w:widowControl/>
      <w:suppressAutoHyphen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453B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customStyle="1" w:styleId="Nagwek2Znak">
    <w:name w:val="Nagłówek 2 Znak"/>
    <w:basedOn w:val="Domylnaczcionkaakapitu"/>
    <w:link w:val="Nagwek2"/>
    <w:rsid w:val="00E23734"/>
    <w:rPr>
      <w:rFonts w:ascii="Times New Roman" w:eastAsia="Times New Roman" w:hAnsi="Times New Roman" w:cs="Times New Roman"/>
      <w:sz w:val="24"/>
      <w:szCs w:val="20"/>
      <w:lang w:eastAsia="pl-PL" w:bidi="ar-SA"/>
    </w:rPr>
  </w:style>
  <w:style w:type="character" w:customStyle="1" w:styleId="ListLabel1">
    <w:name w:val="ListLabel 1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2">
    <w:name w:val="ListLabel 2"/>
    <w:qFormat/>
    <w:rsid w:val="003B3800"/>
    <w:rPr>
      <w:rFonts w:ascii="Times New Roman" w:hAnsi="Times New Roman" w:cs="Symbol"/>
      <w:b/>
      <w:sz w:val="32"/>
    </w:rPr>
  </w:style>
  <w:style w:type="character" w:customStyle="1" w:styleId="ListLabel3">
    <w:name w:val="ListLabel 3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4">
    <w:name w:val="ListLabel 4"/>
    <w:qFormat/>
    <w:rsid w:val="003B3800"/>
    <w:rPr>
      <w:rFonts w:ascii="Times New Roman" w:hAnsi="Times New Roman" w:cs="Symbol"/>
      <w:sz w:val="24"/>
    </w:rPr>
  </w:style>
  <w:style w:type="character" w:customStyle="1" w:styleId="ListLabel5">
    <w:name w:val="ListLabel 5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6">
    <w:name w:val="ListLabel 6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3B3800"/>
    <w:rPr>
      <w:rFonts w:ascii="Liberation Serif" w:hAnsi="Liberation Serif" w:cs="Symbol"/>
      <w:sz w:val="24"/>
    </w:rPr>
  </w:style>
  <w:style w:type="character" w:customStyle="1" w:styleId="ListLabel8">
    <w:name w:val="ListLabel 8"/>
    <w:qFormat/>
    <w:rsid w:val="003B3800"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10">
    <w:name w:val="ListLabel 10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3B3800"/>
    <w:rPr>
      <w:rFonts w:ascii="Liberation Serif" w:hAnsi="Liberation Serif" w:cs="Symbol"/>
      <w:sz w:val="24"/>
    </w:rPr>
  </w:style>
  <w:style w:type="character" w:customStyle="1" w:styleId="ListLabel12">
    <w:name w:val="ListLabel 12"/>
    <w:qFormat/>
    <w:rsid w:val="003B3800"/>
    <w:rPr>
      <w:rFonts w:ascii="Liberation Serif" w:hAnsi="Liberation Serif" w:cs="Symbol"/>
      <w:sz w:val="24"/>
    </w:rPr>
  </w:style>
  <w:style w:type="character" w:customStyle="1" w:styleId="ListLabel13">
    <w:name w:val="ListLabel 13"/>
    <w:qFormat/>
    <w:rsid w:val="003B3800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3B3800"/>
    <w:rPr>
      <w:rFonts w:ascii="Times New Roman" w:hAnsi="Times New Roman" w:cs="Symbol"/>
      <w:sz w:val="24"/>
    </w:rPr>
  </w:style>
  <w:style w:type="character" w:customStyle="1" w:styleId="ListLabel15">
    <w:name w:val="ListLabel 15"/>
    <w:qFormat/>
    <w:rsid w:val="003B3800"/>
    <w:rPr>
      <w:rFonts w:ascii="Times New Roman" w:hAnsi="Times New Roman" w:cs="Symbol"/>
      <w:sz w:val="24"/>
    </w:rPr>
  </w:style>
  <w:style w:type="character" w:customStyle="1" w:styleId="ListLabel16">
    <w:name w:val="ListLabel 16"/>
    <w:qFormat/>
    <w:rsid w:val="003B3800"/>
    <w:rPr>
      <w:rFonts w:ascii="Times New Roman" w:hAnsi="Times New Roman" w:cs="Symbol"/>
      <w:sz w:val="32"/>
    </w:rPr>
  </w:style>
  <w:style w:type="character" w:customStyle="1" w:styleId="ListLabel17">
    <w:name w:val="ListLabel 17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18">
    <w:name w:val="ListLabel 18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20">
    <w:name w:val="ListLabel 20"/>
    <w:qFormat/>
    <w:rsid w:val="003B3800"/>
    <w:rPr>
      <w:rFonts w:ascii="Times New Roman" w:hAnsi="Times New Roman" w:cs="Symbol"/>
      <w:b/>
      <w:sz w:val="24"/>
    </w:rPr>
  </w:style>
  <w:style w:type="character" w:customStyle="1" w:styleId="Znakinumeracji">
    <w:name w:val="Znaki numeracji"/>
    <w:qFormat/>
    <w:rsid w:val="003B3800"/>
  </w:style>
  <w:style w:type="character" w:customStyle="1" w:styleId="ListLabel21">
    <w:name w:val="ListLabel 21"/>
    <w:qFormat/>
    <w:rsid w:val="003B3800"/>
    <w:rPr>
      <w:rFonts w:cs="Symbol"/>
      <w:b/>
      <w:sz w:val="24"/>
    </w:rPr>
  </w:style>
  <w:style w:type="character" w:customStyle="1" w:styleId="ListLabel22">
    <w:name w:val="ListLabel 22"/>
    <w:qFormat/>
    <w:rsid w:val="003B3800"/>
    <w:rPr>
      <w:rFonts w:ascii="Times New Roman" w:hAnsi="Times New Roman" w:cs="Symbol"/>
      <w:b/>
      <w:sz w:val="32"/>
    </w:rPr>
  </w:style>
  <w:style w:type="character" w:customStyle="1" w:styleId="ListLabel23">
    <w:name w:val="ListLabel 23"/>
    <w:qFormat/>
    <w:rsid w:val="003B3800"/>
    <w:rPr>
      <w:rFonts w:cs="Symbol"/>
      <w:b/>
      <w:sz w:val="24"/>
    </w:rPr>
  </w:style>
  <w:style w:type="character" w:customStyle="1" w:styleId="ListLabel24">
    <w:name w:val="ListLabel 24"/>
    <w:qFormat/>
    <w:rsid w:val="003B3800"/>
    <w:rPr>
      <w:rFonts w:ascii="Times New Roman" w:hAnsi="Times New Roman" w:cs="Symbol"/>
      <w:sz w:val="24"/>
    </w:rPr>
  </w:style>
  <w:style w:type="character" w:customStyle="1" w:styleId="ListLabel25">
    <w:name w:val="ListLabel 25"/>
    <w:qFormat/>
    <w:rsid w:val="003B3800"/>
    <w:rPr>
      <w:rFonts w:cs="Symbol"/>
      <w:b/>
      <w:sz w:val="24"/>
    </w:rPr>
  </w:style>
  <w:style w:type="character" w:customStyle="1" w:styleId="ListLabel26">
    <w:name w:val="ListLabel 26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3B3800"/>
    <w:rPr>
      <w:rFonts w:ascii="Liberation Serif" w:hAnsi="Liberation Serif" w:cs="Symbol"/>
      <w:sz w:val="24"/>
    </w:rPr>
  </w:style>
  <w:style w:type="character" w:customStyle="1" w:styleId="ListLabel28">
    <w:name w:val="ListLabel 28"/>
    <w:qFormat/>
    <w:rsid w:val="003B3800"/>
    <w:rPr>
      <w:rFonts w:ascii="Times New Roman" w:hAnsi="Times New Roman" w:cs="Symbol"/>
      <w:sz w:val="24"/>
    </w:rPr>
  </w:style>
  <w:style w:type="character" w:customStyle="1" w:styleId="ListLabel29">
    <w:name w:val="ListLabel 2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30">
    <w:name w:val="ListLabel 30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31">
    <w:name w:val="ListLabel 31"/>
    <w:qFormat/>
    <w:rsid w:val="003B3800"/>
    <w:rPr>
      <w:rFonts w:ascii="Liberation Serif" w:hAnsi="Liberation Serif" w:cs="Symbol"/>
      <w:sz w:val="24"/>
    </w:rPr>
  </w:style>
  <w:style w:type="character" w:customStyle="1" w:styleId="ListLabel32">
    <w:name w:val="ListLabel 32"/>
    <w:qFormat/>
    <w:rsid w:val="003B3800"/>
    <w:rPr>
      <w:rFonts w:ascii="Liberation Serif" w:hAnsi="Liberation Serif" w:cs="Symbol"/>
      <w:sz w:val="24"/>
    </w:rPr>
  </w:style>
  <w:style w:type="character" w:customStyle="1" w:styleId="ListLabel33">
    <w:name w:val="ListLabel 33"/>
    <w:qFormat/>
    <w:rsid w:val="003B3800"/>
    <w:rPr>
      <w:rFonts w:ascii="Times New Roman" w:hAnsi="Times New Roman" w:cs="Symbol"/>
      <w:sz w:val="24"/>
    </w:rPr>
  </w:style>
  <w:style w:type="character" w:customStyle="1" w:styleId="ListLabel34">
    <w:name w:val="ListLabel 34"/>
    <w:qFormat/>
    <w:rsid w:val="003B3800"/>
    <w:rPr>
      <w:rFonts w:ascii="Times New Roman" w:hAnsi="Times New Roman" w:cs="Symbol"/>
      <w:sz w:val="24"/>
    </w:rPr>
  </w:style>
  <w:style w:type="character" w:customStyle="1" w:styleId="ListLabel35">
    <w:name w:val="ListLabel 35"/>
    <w:qFormat/>
    <w:rsid w:val="003B3800"/>
    <w:rPr>
      <w:rFonts w:ascii="Times New Roman" w:hAnsi="Times New Roman" w:cs="Symbol"/>
      <w:sz w:val="24"/>
    </w:rPr>
  </w:style>
  <w:style w:type="character" w:customStyle="1" w:styleId="ListLabel36">
    <w:name w:val="ListLabel 36"/>
    <w:qFormat/>
    <w:rsid w:val="003B3800"/>
    <w:rPr>
      <w:rFonts w:ascii="Times New Roman" w:hAnsi="Times New Roman" w:cs="Symbol"/>
      <w:sz w:val="32"/>
    </w:rPr>
  </w:style>
  <w:style w:type="character" w:customStyle="1" w:styleId="ListLabel37">
    <w:name w:val="ListLabel 37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38">
    <w:name w:val="ListLabel 38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39">
    <w:name w:val="ListLabel 3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40">
    <w:name w:val="ListLabel 40"/>
    <w:qFormat/>
    <w:rsid w:val="003B3800"/>
    <w:rPr>
      <w:rFonts w:cs="Symbol"/>
      <w:b/>
      <w:sz w:val="24"/>
    </w:rPr>
  </w:style>
  <w:style w:type="character" w:customStyle="1" w:styleId="ListLabel41">
    <w:name w:val="ListLabel 41"/>
    <w:qFormat/>
    <w:rsid w:val="003B3800"/>
    <w:rPr>
      <w:rFonts w:ascii="Times New Roman" w:hAnsi="Times New Roman" w:cs="Symbol"/>
      <w:b/>
      <w:sz w:val="32"/>
    </w:rPr>
  </w:style>
  <w:style w:type="character" w:customStyle="1" w:styleId="ListLabel42">
    <w:name w:val="ListLabel 42"/>
    <w:qFormat/>
    <w:rsid w:val="003B3800"/>
    <w:rPr>
      <w:rFonts w:ascii="Times New Roman" w:hAnsi="Times New Roman" w:cs="Symbol"/>
      <w:sz w:val="24"/>
    </w:rPr>
  </w:style>
  <w:style w:type="character" w:customStyle="1" w:styleId="ListLabel43">
    <w:name w:val="ListLabel 43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44">
    <w:name w:val="ListLabel 44"/>
    <w:qFormat/>
    <w:rsid w:val="003B3800"/>
    <w:rPr>
      <w:rFonts w:ascii="Liberation Serif" w:hAnsi="Liberation Serif" w:cs="Symbol"/>
      <w:sz w:val="24"/>
    </w:rPr>
  </w:style>
  <w:style w:type="character" w:customStyle="1" w:styleId="ListLabel45">
    <w:name w:val="ListLabel 45"/>
    <w:qFormat/>
    <w:rsid w:val="003B3800"/>
    <w:rPr>
      <w:rFonts w:ascii="Times New Roman" w:hAnsi="Times New Roman" w:cs="Symbol"/>
      <w:sz w:val="24"/>
    </w:rPr>
  </w:style>
  <w:style w:type="character" w:customStyle="1" w:styleId="ListLabel46">
    <w:name w:val="ListLabel 46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47">
    <w:name w:val="ListLabel 47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48">
    <w:name w:val="ListLabel 48"/>
    <w:qFormat/>
    <w:rsid w:val="003B3800"/>
    <w:rPr>
      <w:rFonts w:ascii="Liberation Serif" w:hAnsi="Liberation Serif" w:cs="Symbol"/>
      <w:sz w:val="24"/>
    </w:rPr>
  </w:style>
  <w:style w:type="character" w:customStyle="1" w:styleId="ListLabel49">
    <w:name w:val="ListLabel 49"/>
    <w:qFormat/>
    <w:rsid w:val="003B3800"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sid w:val="003B3800"/>
    <w:rPr>
      <w:rFonts w:ascii="Times New Roman" w:hAnsi="Times New Roman" w:cs="Symbol"/>
      <w:sz w:val="24"/>
    </w:rPr>
  </w:style>
  <w:style w:type="character" w:customStyle="1" w:styleId="ListLabel51">
    <w:name w:val="ListLabel 51"/>
    <w:qFormat/>
    <w:rsid w:val="003B3800"/>
    <w:rPr>
      <w:rFonts w:ascii="Times New Roman" w:hAnsi="Times New Roman" w:cs="Symbol"/>
      <w:sz w:val="24"/>
    </w:rPr>
  </w:style>
  <w:style w:type="character" w:customStyle="1" w:styleId="ListLabel52">
    <w:name w:val="ListLabel 52"/>
    <w:qFormat/>
    <w:rsid w:val="003B3800"/>
    <w:rPr>
      <w:rFonts w:ascii="Times New Roman" w:hAnsi="Times New Roman" w:cs="Symbol"/>
      <w:sz w:val="24"/>
    </w:rPr>
  </w:style>
  <w:style w:type="character" w:customStyle="1" w:styleId="ListLabel53">
    <w:name w:val="ListLabel 53"/>
    <w:qFormat/>
    <w:rsid w:val="003B3800"/>
    <w:rPr>
      <w:rFonts w:ascii="Times New Roman" w:hAnsi="Times New Roman" w:cs="Symbol"/>
      <w:sz w:val="32"/>
    </w:rPr>
  </w:style>
  <w:style w:type="character" w:customStyle="1" w:styleId="ListLabel54">
    <w:name w:val="ListLabel 54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55">
    <w:name w:val="ListLabel 55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56">
    <w:name w:val="ListLabel 56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57">
    <w:name w:val="ListLabel 57"/>
    <w:qFormat/>
    <w:rsid w:val="003B3800"/>
    <w:rPr>
      <w:rFonts w:ascii="Times New Roman" w:hAnsi="Times New Roman" w:cs="Symbol"/>
      <w:b/>
      <w:sz w:val="32"/>
    </w:rPr>
  </w:style>
  <w:style w:type="character" w:customStyle="1" w:styleId="ListLabel58">
    <w:name w:val="ListLabel 58"/>
    <w:qFormat/>
    <w:rsid w:val="003B3800"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60">
    <w:name w:val="ListLabel 60"/>
    <w:qFormat/>
    <w:rsid w:val="003B3800"/>
    <w:rPr>
      <w:rFonts w:ascii="Liberation Serif" w:hAnsi="Liberation Serif" w:cs="Symbol"/>
      <w:sz w:val="24"/>
    </w:rPr>
  </w:style>
  <w:style w:type="character" w:customStyle="1" w:styleId="ListLabel61">
    <w:name w:val="ListLabel 61"/>
    <w:qFormat/>
    <w:rsid w:val="003B3800"/>
    <w:rPr>
      <w:rFonts w:ascii="Times New Roman" w:hAnsi="Times New Roman" w:cs="Symbol"/>
      <w:sz w:val="24"/>
    </w:rPr>
  </w:style>
  <w:style w:type="character" w:customStyle="1" w:styleId="ListLabel62">
    <w:name w:val="ListLabel 62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63">
    <w:name w:val="ListLabel 63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64">
    <w:name w:val="ListLabel 64"/>
    <w:qFormat/>
    <w:rsid w:val="003B3800"/>
    <w:rPr>
      <w:rFonts w:ascii="Liberation Serif" w:hAnsi="Liberation Serif" w:cs="Symbol"/>
      <w:sz w:val="24"/>
    </w:rPr>
  </w:style>
  <w:style w:type="character" w:customStyle="1" w:styleId="ListLabel65">
    <w:name w:val="ListLabel 65"/>
    <w:qFormat/>
    <w:rsid w:val="003B3800"/>
    <w:rPr>
      <w:rFonts w:ascii="Times New Roman" w:hAnsi="Times New Roman" w:cs="Symbol"/>
      <w:sz w:val="24"/>
    </w:rPr>
  </w:style>
  <w:style w:type="character" w:customStyle="1" w:styleId="ListLabel66">
    <w:name w:val="ListLabel 66"/>
    <w:qFormat/>
    <w:rsid w:val="003B3800"/>
    <w:rPr>
      <w:rFonts w:ascii="Times New Roman" w:hAnsi="Times New Roman" w:cs="Symbol"/>
      <w:sz w:val="24"/>
    </w:rPr>
  </w:style>
  <w:style w:type="character" w:customStyle="1" w:styleId="ListLabel67">
    <w:name w:val="ListLabel 67"/>
    <w:qFormat/>
    <w:rsid w:val="003B3800"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sid w:val="003B3800"/>
    <w:rPr>
      <w:rFonts w:ascii="Times New Roman" w:hAnsi="Times New Roman" w:cs="Symbol"/>
      <w:sz w:val="24"/>
    </w:rPr>
  </w:style>
  <w:style w:type="character" w:customStyle="1" w:styleId="ListLabel69">
    <w:name w:val="ListLabel 69"/>
    <w:qFormat/>
    <w:rsid w:val="003B3800"/>
    <w:rPr>
      <w:rFonts w:ascii="Times New Roman" w:hAnsi="Times New Roman" w:cs="Symbol"/>
      <w:sz w:val="32"/>
    </w:rPr>
  </w:style>
  <w:style w:type="character" w:customStyle="1" w:styleId="ListLabel70">
    <w:name w:val="ListLabel 70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1">
    <w:name w:val="ListLabel 71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2">
    <w:name w:val="ListLabel 72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3">
    <w:name w:val="ListLabel 73"/>
    <w:qFormat/>
    <w:rsid w:val="003B3800"/>
    <w:rPr>
      <w:rFonts w:ascii="Times New Roman" w:hAnsi="Times New Roman" w:cs="Symbol"/>
      <w:b/>
      <w:sz w:val="32"/>
    </w:rPr>
  </w:style>
  <w:style w:type="character" w:customStyle="1" w:styleId="ListLabel74">
    <w:name w:val="ListLabel 74"/>
    <w:qFormat/>
    <w:rsid w:val="003B3800"/>
    <w:rPr>
      <w:rFonts w:ascii="Times New Roman" w:hAnsi="Times New Roman" w:cs="Symbol"/>
      <w:sz w:val="24"/>
    </w:rPr>
  </w:style>
  <w:style w:type="character" w:customStyle="1" w:styleId="ListLabel75">
    <w:name w:val="ListLabel 75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6">
    <w:name w:val="ListLabel 76"/>
    <w:qFormat/>
    <w:rsid w:val="003B3800"/>
    <w:rPr>
      <w:rFonts w:ascii="Liberation Serif" w:hAnsi="Liberation Serif" w:cs="Symbol"/>
      <w:sz w:val="24"/>
    </w:rPr>
  </w:style>
  <w:style w:type="character" w:customStyle="1" w:styleId="ListLabel77">
    <w:name w:val="ListLabel 77"/>
    <w:qFormat/>
    <w:rsid w:val="003B3800"/>
    <w:rPr>
      <w:rFonts w:ascii="Times New Roman" w:hAnsi="Times New Roman" w:cs="Symbol"/>
      <w:sz w:val="24"/>
    </w:rPr>
  </w:style>
  <w:style w:type="character" w:customStyle="1" w:styleId="ListLabel78">
    <w:name w:val="ListLabel 78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79">
    <w:name w:val="ListLabel 79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80">
    <w:name w:val="ListLabel 80"/>
    <w:qFormat/>
    <w:rsid w:val="003B3800"/>
    <w:rPr>
      <w:rFonts w:ascii="Liberation Serif" w:hAnsi="Liberation Serif" w:cs="Symbol"/>
      <w:sz w:val="24"/>
    </w:rPr>
  </w:style>
  <w:style w:type="character" w:customStyle="1" w:styleId="ListLabel81">
    <w:name w:val="ListLabel 81"/>
    <w:qFormat/>
    <w:rsid w:val="003B3800"/>
    <w:rPr>
      <w:rFonts w:ascii="Times New Roman" w:hAnsi="Times New Roman" w:cs="Symbol"/>
      <w:sz w:val="24"/>
    </w:rPr>
  </w:style>
  <w:style w:type="character" w:customStyle="1" w:styleId="ListLabel82">
    <w:name w:val="ListLabel 82"/>
    <w:qFormat/>
    <w:rsid w:val="003B3800"/>
    <w:rPr>
      <w:rFonts w:ascii="Times New Roman" w:hAnsi="Times New Roman" w:cs="Symbol"/>
      <w:sz w:val="24"/>
    </w:rPr>
  </w:style>
  <w:style w:type="character" w:customStyle="1" w:styleId="ListLabel83">
    <w:name w:val="ListLabel 83"/>
    <w:qFormat/>
    <w:rsid w:val="003B3800"/>
    <w:rPr>
      <w:rFonts w:ascii="Times New Roman" w:hAnsi="Times New Roman" w:cs="Symbol"/>
      <w:sz w:val="24"/>
    </w:rPr>
  </w:style>
  <w:style w:type="character" w:customStyle="1" w:styleId="ListLabel84">
    <w:name w:val="ListLabel 84"/>
    <w:qFormat/>
    <w:rsid w:val="003B3800"/>
    <w:rPr>
      <w:rFonts w:ascii="Times New Roman" w:hAnsi="Times New Roman" w:cs="Symbol"/>
      <w:sz w:val="24"/>
    </w:rPr>
  </w:style>
  <w:style w:type="character" w:customStyle="1" w:styleId="ListLabel85">
    <w:name w:val="ListLabel 85"/>
    <w:qFormat/>
    <w:rsid w:val="003B3800"/>
    <w:rPr>
      <w:rFonts w:ascii="Times New Roman" w:hAnsi="Times New Roman" w:cs="Symbol"/>
      <w:sz w:val="32"/>
    </w:rPr>
  </w:style>
  <w:style w:type="character" w:customStyle="1" w:styleId="ListLabel86">
    <w:name w:val="ListLabel 86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87">
    <w:name w:val="ListLabel 87"/>
    <w:qFormat/>
    <w:rsid w:val="003B3800"/>
    <w:rPr>
      <w:rFonts w:ascii="Times New Roman" w:hAnsi="Times New Roman" w:cs="Symbol"/>
      <w:b/>
      <w:sz w:val="24"/>
    </w:rPr>
  </w:style>
  <w:style w:type="character" w:customStyle="1" w:styleId="ListLabel88">
    <w:name w:val="ListLabel 88"/>
    <w:qFormat/>
    <w:rsid w:val="003B3800"/>
    <w:rPr>
      <w:rFonts w:ascii="Times New Roman" w:hAnsi="Times New Roman" w:cs="Symbol"/>
      <w:b/>
      <w:sz w:val="24"/>
    </w:rPr>
  </w:style>
  <w:style w:type="character" w:customStyle="1" w:styleId="Znakiwypunktowania">
    <w:name w:val="Znaki wypunktowania"/>
    <w:qFormat/>
    <w:rsid w:val="003B3800"/>
    <w:rPr>
      <w:rFonts w:ascii="OpenSymbol" w:eastAsia="OpenSymbol" w:hAnsi="OpenSymbol" w:cs="OpenSymbol"/>
    </w:rPr>
  </w:style>
  <w:style w:type="character" w:customStyle="1" w:styleId="WW8Num4z0">
    <w:name w:val="WW8Num4z0"/>
    <w:qFormat/>
    <w:rsid w:val="003B3800"/>
    <w:rPr>
      <w:rFonts w:ascii="Wingdings" w:hAnsi="Wingdings" w:cs="Wingdings"/>
    </w:rPr>
  </w:style>
  <w:style w:type="character" w:customStyle="1" w:styleId="WW8Num25z0">
    <w:name w:val="WW8Num25z0"/>
    <w:qFormat/>
    <w:rsid w:val="003B3800"/>
    <w:rPr>
      <w:rFonts w:ascii="Symbol" w:hAnsi="Symbol" w:cs="Symbol"/>
    </w:rPr>
  </w:style>
  <w:style w:type="character" w:customStyle="1" w:styleId="WW8Num7z0">
    <w:name w:val="WW8Num7z0"/>
    <w:qFormat/>
    <w:rsid w:val="003B3800"/>
    <w:rPr>
      <w:rFonts w:ascii="Symbol" w:hAnsi="Symbol" w:cs="Symbol"/>
    </w:rPr>
  </w:style>
  <w:style w:type="character" w:customStyle="1" w:styleId="ListLabel89">
    <w:name w:val="ListLabel 89"/>
    <w:qFormat/>
    <w:rsid w:val="00B73B68"/>
    <w:rPr>
      <w:rFonts w:ascii="Times New Roman" w:hAnsi="Times New Roman" w:cs="OpenSymbol"/>
      <w:sz w:val="32"/>
    </w:rPr>
  </w:style>
  <w:style w:type="character" w:customStyle="1" w:styleId="ListLabel90">
    <w:name w:val="ListLabel 90"/>
    <w:qFormat/>
    <w:rsid w:val="00B73B68"/>
    <w:rPr>
      <w:rFonts w:cs="OpenSymbol"/>
    </w:rPr>
  </w:style>
  <w:style w:type="character" w:customStyle="1" w:styleId="ListLabel91">
    <w:name w:val="ListLabel 91"/>
    <w:qFormat/>
    <w:rsid w:val="00B73B68"/>
    <w:rPr>
      <w:rFonts w:cs="OpenSymbol"/>
    </w:rPr>
  </w:style>
  <w:style w:type="character" w:customStyle="1" w:styleId="ListLabel92">
    <w:name w:val="ListLabel 92"/>
    <w:qFormat/>
    <w:rsid w:val="00B73B68"/>
    <w:rPr>
      <w:rFonts w:cs="OpenSymbol"/>
    </w:rPr>
  </w:style>
  <w:style w:type="character" w:customStyle="1" w:styleId="ListLabel93">
    <w:name w:val="ListLabel 93"/>
    <w:qFormat/>
    <w:rsid w:val="00B73B68"/>
    <w:rPr>
      <w:rFonts w:cs="OpenSymbol"/>
    </w:rPr>
  </w:style>
  <w:style w:type="character" w:customStyle="1" w:styleId="ListLabel94">
    <w:name w:val="ListLabel 94"/>
    <w:qFormat/>
    <w:rsid w:val="00B73B68"/>
    <w:rPr>
      <w:rFonts w:cs="OpenSymbol"/>
    </w:rPr>
  </w:style>
  <w:style w:type="character" w:customStyle="1" w:styleId="ListLabel95">
    <w:name w:val="ListLabel 95"/>
    <w:qFormat/>
    <w:rsid w:val="00B73B68"/>
    <w:rPr>
      <w:rFonts w:cs="OpenSymbol"/>
    </w:rPr>
  </w:style>
  <w:style w:type="character" w:customStyle="1" w:styleId="ListLabel96">
    <w:name w:val="ListLabel 96"/>
    <w:qFormat/>
    <w:rsid w:val="00B73B68"/>
    <w:rPr>
      <w:rFonts w:cs="OpenSymbol"/>
    </w:rPr>
  </w:style>
  <w:style w:type="character" w:customStyle="1" w:styleId="ListLabel97">
    <w:name w:val="ListLabel 97"/>
    <w:qFormat/>
    <w:rsid w:val="00B73B68"/>
    <w:rPr>
      <w:rFonts w:cs="OpenSymbol"/>
    </w:rPr>
  </w:style>
  <w:style w:type="character" w:customStyle="1" w:styleId="ListLabel98">
    <w:name w:val="ListLabel 98"/>
    <w:qFormat/>
    <w:rsid w:val="00B73B68"/>
    <w:rPr>
      <w:rFonts w:ascii="Times New Roman" w:hAnsi="Times New Roman" w:cs="OpenSymbol"/>
      <w:sz w:val="32"/>
    </w:rPr>
  </w:style>
  <w:style w:type="character" w:customStyle="1" w:styleId="ListLabel99">
    <w:name w:val="ListLabel 99"/>
    <w:qFormat/>
    <w:rsid w:val="00B73B68"/>
    <w:rPr>
      <w:rFonts w:cs="OpenSymbol"/>
    </w:rPr>
  </w:style>
  <w:style w:type="character" w:customStyle="1" w:styleId="ListLabel100">
    <w:name w:val="ListLabel 100"/>
    <w:qFormat/>
    <w:rsid w:val="00B73B68"/>
    <w:rPr>
      <w:rFonts w:cs="OpenSymbol"/>
    </w:rPr>
  </w:style>
  <w:style w:type="character" w:customStyle="1" w:styleId="ListLabel101">
    <w:name w:val="ListLabel 101"/>
    <w:qFormat/>
    <w:rsid w:val="00B73B68"/>
    <w:rPr>
      <w:rFonts w:cs="OpenSymbol"/>
    </w:rPr>
  </w:style>
  <w:style w:type="character" w:customStyle="1" w:styleId="ListLabel102">
    <w:name w:val="ListLabel 102"/>
    <w:qFormat/>
    <w:rsid w:val="00B73B68"/>
    <w:rPr>
      <w:rFonts w:cs="OpenSymbol"/>
    </w:rPr>
  </w:style>
  <w:style w:type="character" w:customStyle="1" w:styleId="ListLabel103">
    <w:name w:val="ListLabel 103"/>
    <w:qFormat/>
    <w:rsid w:val="00B73B68"/>
    <w:rPr>
      <w:rFonts w:cs="OpenSymbol"/>
    </w:rPr>
  </w:style>
  <w:style w:type="character" w:customStyle="1" w:styleId="ListLabel104">
    <w:name w:val="ListLabel 104"/>
    <w:qFormat/>
    <w:rsid w:val="00B73B68"/>
    <w:rPr>
      <w:rFonts w:cs="OpenSymbol"/>
    </w:rPr>
  </w:style>
  <w:style w:type="character" w:customStyle="1" w:styleId="ListLabel105">
    <w:name w:val="ListLabel 105"/>
    <w:qFormat/>
    <w:rsid w:val="00B73B68"/>
    <w:rPr>
      <w:rFonts w:cs="OpenSymbol"/>
    </w:rPr>
  </w:style>
  <w:style w:type="character" w:customStyle="1" w:styleId="ListLabel106">
    <w:name w:val="ListLabel 106"/>
    <w:qFormat/>
    <w:rsid w:val="00B73B68"/>
    <w:rPr>
      <w:rFonts w:cs="OpenSymbol"/>
    </w:rPr>
  </w:style>
  <w:style w:type="character" w:customStyle="1" w:styleId="ListLabel107">
    <w:name w:val="ListLabel 107"/>
    <w:qFormat/>
    <w:rsid w:val="00B73B68"/>
    <w:rPr>
      <w:rFonts w:ascii="Times New Roman" w:hAnsi="Times New Roman" w:cs="OpenSymbol"/>
    </w:rPr>
  </w:style>
  <w:style w:type="character" w:customStyle="1" w:styleId="ListLabel108">
    <w:name w:val="ListLabel 108"/>
    <w:qFormat/>
    <w:rsid w:val="00B73B68"/>
    <w:rPr>
      <w:rFonts w:cs="OpenSymbol"/>
    </w:rPr>
  </w:style>
  <w:style w:type="character" w:customStyle="1" w:styleId="ListLabel109">
    <w:name w:val="ListLabel 109"/>
    <w:qFormat/>
    <w:rsid w:val="00B73B68"/>
    <w:rPr>
      <w:rFonts w:cs="OpenSymbol"/>
    </w:rPr>
  </w:style>
  <w:style w:type="character" w:customStyle="1" w:styleId="ListLabel110">
    <w:name w:val="ListLabel 110"/>
    <w:qFormat/>
    <w:rsid w:val="00B73B68"/>
    <w:rPr>
      <w:rFonts w:cs="OpenSymbol"/>
    </w:rPr>
  </w:style>
  <w:style w:type="character" w:customStyle="1" w:styleId="ListLabel111">
    <w:name w:val="ListLabel 111"/>
    <w:qFormat/>
    <w:rsid w:val="00B73B68"/>
    <w:rPr>
      <w:rFonts w:cs="OpenSymbol"/>
    </w:rPr>
  </w:style>
  <w:style w:type="character" w:customStyle="1" w:styleId="ListLabel112">
    <w:name w:val="ListLabel 112"/>
    <w:qFormat/>
    <w:rsid w:val="00B73B68"/>
    <w:rPr>
      <w:rFonts w:cs="OpenSymbol"/>
    </w:rPr>
  </w:style>
  <w:style w:type="character" w:customStyle="1" w:styleId="ListLabel113">
    <w:name w:val="ListLabel 113"/>
    <w:qFormat/>
    <w:rsid w:val="00B73B68"/>
    <w:rPr>
      <w:rFonts w:cs="OpenSymbol"/>
    </w:rPr>
  </w:style>
  <w:style w:type="character" w:customStyle="1" w:styleId="ListLabel114">
    <w:name w:val="ListLabel 114"/>
    <w:qFormat/>
    <w:rsid w:val="00B73B68"/>
    <w:rPr>
      <w:rFonts w:cs="OpenSymbol"/>
    </w:rPr>
  </w:style>
  <w:style w:type="character" w:customStyle="1" w:styleId="ListLabel115">
    <w:name w:val="ListLabel 115"/>
    <w:qFormat/>
    <w:rsid w:val="00B73B68"/>
    <w:rPr>
      <w:rFonts w:cs="OpenSymbol"/>
    </w:rPr>
  </w:style>
  <w:style w:type="character" w:customStyle="1" w:styleId="ListLabel116">
    <w:name w:val="ListLabel 116"/>
    <w:qFormat/>
    <w:rsid w:val="00B73B68"/>
    <w:rPr>
      <w:rFonts w:ascii="Times New Roman" w:hAnsi="Times New Roman" w:cs="OpenSymbol"/>
    </w:rPr>
  </w:style>
  <w:style w:type="character" w:customStyle="1" w:styleId="ListLabel117">
    <w:name w:val="ListLabel 117"/>
    <w:qFormat/>
    <w:rsid w:val="00B73B68"/>
    <w:rPr>
      <w:rFonts w:cs="OpenSymbol"/>
    </w:rPr>
  </w:style>
  <w:style w:type="character" w:customStyle="1" w:styleId="ListLabel118">
    <w:name w:val="ListLabel 118"/>
    <w:qFormat/>
    <w:rsid w:val="00B73B68"/>
    <w:rPr>
      <w:rFonts w:cs="OpenSymbol"/>
    </w:rPr>
  </w:style>
  <w:style w:type="character" w:customStyle="1" w:styleId="ListLabel119">
    <w:name w:val="ListLabel 119"/>
    <w:qFormat/>
    <w:rsid w:val="00B73B68"/>
    <w:rPr>
      <w:rFonts w:cs="OpenSymbol"/>
    </w:rPr>
  </w:style>
  <w:style w:type="character" w:customStyle="1" w:styleId="ListLabel120">
    <w:name w:val="ListLabel 120"/>
    <w:qFormat/>
    <w:rsid w:val="00B73B68"/>
    <w:rPr>
      <w:rFonts w:cs="OpenSymbol"/>
    </w:rPr>
  </w:style>
  <w:style w:type="character" w:customStyle="1" w:styleId="ListLabel121">
    <w:name w:val="ListLabel 121"/>
    <w:qFormat/>
    <w:rsid w:val="00B73B68"/>
    <w:rPr>
      <w:rFonts w:cs="OpenSymbol"/>
    </w:rPr>
  </w:style>
  <w:style w:type="character" w:customStyle="1" w:styleId="ListLabel122">
    <w:name w:val="ListLabel 122"/>
    <w:qFormat/>
    <w:rsid w:val="00B73B68"/>
    <w:rPr>
      <w:rFonts w:cs="OpenSymbol"/>
    </w:rPr>
  </w:style>
  <w:style w:type="character" w:customStyle="1" w:styleId="ListLabel123">
    <w:name w:val="ListLabel 123"/>
    <w:qFormat/>
    <w:rsid w:val="00B73B68"/>
    <w:rPr>
      <w:rFonts w:cs="OpenSymbol"/>
    </w:rPr>
  </w:style>
  <w:style w:type="character" w:customStyle="1" w:styleId="ListLabel124">
    <w:name w:val="ListLabel 124"/>
    <w:qFormat/>
    <w:rsid w:val="00B73B68"/>
    <w:rPr>
      <w:rFonts w:cs="OpenSymbol"/>
    </w:rPr>
  </w:style>
  <w:style w:type="character" w:customStyle="1" w:styleId="ListLabel125">
    <w:name w:val="ListLabel 125"/>
    <w:qFormat/>
    <w:rsid w:val="00B73B68"/>
    <w:rPr>
      <w:rFonts w:ascii="Times New Roman" w:hAnsi="Times New Roman" w:cs="OpenSymbol"/>
    </w:rPr>
  </w:style>
  <w:style w:type="character" w:customStyle="1" w:styleId="ListLabel126">
    <w:name w:val="ListLabel 126"/>
    <w:qFormat/>
    <w:rsid w:val="00B73B68"/>
    <w:rPr>
      <w:rFonts w:cs="OpenSymbol"/>
    </w:rPr>
  </w:style>
  <w:style w:type="character" w:customStyle="1" w:styleId="ListLabel127">
    <w:name w:val="ListLabel 127"/>
    <w:qFormat/>
    <w:rsid w:val="00B73B68"/>
    <w:rPr>
      <w:rFonts w:cs="OpenSymbol"/>
    </w:rPr>
  </w:style>
  <w:style w:type="character" w:customStyle="1" w:styleId="ListLabel128">
    <w:name w:val="ListLabel 128"/>
    <w:qFormat/>
    <w:rsid w:val="00B73B68"/>
    <w:rPr>
      <w:rFonts w:cs="OpenSymbol"/>
    </w:rPr>
  </w:style>
  <w:style w:type="character" w:customStyle="1" w:styleId="ListLabel129">
    <w:name w:val="ListLabel 129"/>
    <w:qFormat/>
    <w:rsid w:val="00B73B68"/>
    <w:rPr>
      <w:rFonts w:cs="OpenSymbol"/>
    </w:rPr>
  </w:style>
  <w:style w:type="character" w:customStyle="1" w:styleId="ListLabel130">
    <w:name w:val="ListLabel 130"/>
    <w:qFormat/>
    <w:rsid w:val="00B73B68"/>
    <w:rPr>
      <w:rFonts w:cs="OpenSymbol"/>
    </w:rPr>
  </w:style>
  <w:style w:type="character" w:customStyle="1" w:styleId="ListLabel131">
    <w:name w:val="ListLabel 131"/>
    <w:qFormat/>
    <w:rsid w:val="00B73B68"/>
    <w:rPr>
      <w:rFonts w:cs="OpenSymbol"/>
    </w:rPr>
  </w:style>
  <w:style w:type="character" w:customStyle="1" w:styleId="ListLabel132">
    <w:name w:val="ListLabel 132"/>
    <w:qFormat/>
    <w:rsid w:val="00B73B68"/>
    <w:rPr>
      <w:rFonts w:cs="OpenSymbol"/>
    </w:rPr>
  </w:style>
  <w:style w:type="character" w:customStyle="1" w:styleId="ListLabel133">
    <w:name w:val="ListLabel 133"/>
    <w:qFormat/>
    <w:rsid w:val="00B73B68"/>
    <w:rPr>
      <w:rFonts w:cs="OpenSymbol"/>
    </w:rPr>
  </w:style>
  <w:style w:type="character" w:customStyle="1" w:styleId="ListLabel134">
    <w:name w:val="ListLabel 134"/>
    <w:qFormat/>
    <w:rsid w:val="00B73B68"/>
    <w:rPr>
      <w:rFonts w:cs="OpenSymbol"/>
    </w:rPr>
  </w:style>
  <w:style w:type="character" w:customStyle="1" w:styleId="ListLabel135">
    <w:name w:val="ListLabel 135"/>
    <w:qFormat/>
    <w:rsid w:val="00B73B68"/>
    <w:rPr>
      <w:rFonts w:cs="OpenSymbol"/>
    </w:rPr>
  </w:style>
  <w:style w:type="character" w:customStyle="1" w:styleId="ListLabel136">
    <w:name w:val="ListLabel 136"/>
    <w:qFormat/>
    <w:rsid w:val="00B73B68"/>
    <w:rPr>
      <w:rFonts w:cs="OpenSymbol"/>
    </w:rPr>
  </w:style>
  <w:style w:type="character" w:customStyle="1" w:styleId="ListLabel137">
    <w:name w:val="ListLabel 137"/>
    <w:qFormat/>
    <w:rsid w:val="00B73B68"/>
    <w:rPr>
      <w:rFonts w:cs="OpenSymbol"/>
    </w:rPr>
  </w:style>
  <w:style w:type="character" w:customStyle="1" w:styleId="ListLabel138">
    <w:name w:val="ListLabel 138"/>
    <w:qFormat/>
    <w:rsid w:val="00B73B68"/>
    <w:rPr>
      <w:rFonts w:cs="OpenSymbol"/>
    </w:rPr>
  </w:style>
  <w:style w:type="character" w:customStyle="1" w:styleId="ListLabel139">
    <w:name w:val="ListLabel 139"/>
    <w:qFormat/>
    <w:rsid w:val="00B73B68"/>
    <w:rPr>
      <w:rFonts w:cs="OpenSymbol"/>
    </w:rPr>
  </w:style>
  <w:style w:type="character" w:customStyle="1" w:styleId="ListLabel140">
    <w:name w:val="ListLabel 140"/>
    <w:qFormat/>
    <w:rsid w:val="00B73B68"/>
    <w:rPr>
      <w:rFonts w:cs="OpenSymbol"/>
    </w:rPr>
  </w:style>
  <w:style w:type="character" w:customStyle="1" w:styleId="ListLabel141">
    <w:name w:val="ListLabel 141"/>
    <w:qFormat/>
    <w:rsid w:val="00B73B68"/>
    <w:rPr>
      <w:rFonts w:cs="OpenSymbol"/>
    </w:rPr>
  </w:style>
  <w:style w:type="character" w:customStyle="1" w:styleId="ListLabel142">
    <w:name w:val="ListLabel 142"/>
    <w:qFormat/>
    <w:rsid w:val="00B73B68"/>
    <w:rPr>
      <w:rFonts w:cs="OpenSymbol"/>
    </w:rPr>
  </w:style>
  <w:style w:type="character" w:customStyle="1" w:styleId="ListLabel143">
    <w:name w:val="ListLabel 143"/>
    <w:qFormat/>
    <w:rsid w:val="00B73B68"/>
    <w:rPr>
      <w:rFonts w:ascii="Times New Roman" w:hAnsi="Times New Roman" w:cs="OpenSymbol"/>
    </w:rPr>
  </w:style>
  <w:style w:type="character" w:customStyle="1" w:styleId="ListLabel144">
    <w:name w:val="ListLabel 144"/>
    <w:qFormat/>
    <w:rsid w:val="00B73B68"/>
    <w:rPr>
      <w:rFonts w:cs="OpenSymbol"/>
    </w:rPr>
  </w:style>
  <w:style w:type="character" w:customStyle="1" w:styleId="ListLabel145">
    <w:name w:val="ListLabel 145"/>
    <w:qFormat/>
    <w:rsid w:val="00B73B68"/>
    <w:rPr>
      <w:rFonts w:cs="OpenSymbol"/>
    </w:rPr>
  </w:style>
  <w:style w:type="character" w:customStyle="1" w:styleId="ListLabel146">
    <w:name w:val="ListLabel 146"/>
    <w:qFormat/>
    <w:rsid w:val="00B73B68"/>
    <w:rPr>
      <w:rFonts w:cs="OpenSymbol"/>
    </w:rPr>
  </w:style>
  <w:style w:type="character" w:customStyle="1" w:styleId="ListLabel147">
    <w:name w:val="ListLabel 147"/>
    <w:qFormat/>
    <w:rsid w:val="00B73B68"/>
    <w:rPr>
      <w:rFonts w:cs="OpenSymbol"/>
    </w:rPr>
  </w:style>
  <w:style w:type="character" w:customStyle="1" w:styleId="ListLabel148">
    <w:name w:val="ListLabel 148"/>
    <w:qFormat/>
    <w:rsid w:val="00B73B68"/>
    <w:rPr>
      <w:rFonts w:cs="OpenSymbol"/>
    </w:rPr>
  </w:style>
  <w:style w:type="character" w:customStyle="1" w:styleId="ListLabel149">
    <w:name w:val="ListLabel 149"/>
    <w:qFormat/>
    <w:rsid w:val="00B73B68"/>
    <w:rPr>
      <w:rFonts w:cs="OpenSymbol"/>
    </w:rPr>
  </w:style>
  <w:style w:type="character" w:customStyle="1" w:styleId="ListLabel150">
    <w:name w:val="ListLabel 150"/>
    <w:qFormat/>
    <w:rsid w:val="00B73B68"/>
    <w:rPr>
      <w:rFonts w:cs="OpenSymbol"/>
    </w:rPr>
  </w:style>
  <w:style w:type="character" w:customStyle="1" w:styleId="ListLabel151">
    <w:name w:val="ListLabel 151"/>
    <w:qFormat/>
    <w:rsid w:val="00B73B68"/>
    <w:rPr>
      <w:rFonts w:cs="OpenSymbol"/>
    </w:rPr>
  </w:style>
  <w:style w:type="character" w:customStyle="1" w:styleId="ListLabel152">
    <w:name w:val="ListLabel 152"/>
    <w:qFormat/>
    <w:rsid w:val="00B73B68"/>
    <w:rPr>
      <w:rFonts w:ascii="Times New Roman" w:hAnsi="Times New Roman" w:cs="OpenSymbol"/>
    </w:rPr>
  </w:style>
  <w:style w:type="character" w:customStyle="1" w:styleId="ListLabel153">
    <w:name w:val="ListLabel 153"/>
    <w:qFormat/>
    <w:rsid w:val="00B73B68"/>
    <w:rPr>
      <w:rFonts w:cs="OpenSymbol"/>
    </w:rPr>
  </w:style>
  <w:style w:type="character" w:customStyle="1" w:styleId="ListLabel154">
    <w:name w:val="ListLabel 154"/>
    <w:qFormat/>
    <w:rsid w:val="00B73B68"/>
    <w:rPr>
      <w:rFonts w:cs="OpenSymbol"/>
    </w:rPr>
  </w:style>
  <w:style w:type="character" w:customStyle="1" w:styleId="ListLabel155">
    <w:name w:val="ListLabel 155"/>
    <w:qFormat/>
    <w:rsid w:val="00B73B68"/>
    <w:rPr>
      <w:rFonts w:cs="OpenSymbol"/>
    </w:rPr>
  </w:style>
  <w:style w:type="character" w:customStyle="1" w:styleId="ListLabel156">
    <w:name w:val="ListLabel 156"/>
    <w:qFormat/>
    <w:rsid w:val="00B73B68"/>
    <w:rPr>
      <w:rFonts w:cs="OpenSymbol"/>
    </w:rPr>
  </w:style>
  <w:style w:type="character" w:customStyle="1" w:styleId="ListLabel157">
    <w:name w:val="ListLabel 157"/>
    <w:qFormat/>
    <w:rsid w:val="00B73B68"/>
    <w:rPr>
      <w:rFonts w:cs="OpenSymbol"/>
    </w:rPr>
  </w:style>
  <w:style w:type="character" w:customStyle="1" w:styleId="ListLabel158">
    <w:name w:val="ListLabel 158"/>
    <w:qFormat/>
    <w:rsid w:val="00B73B68"/>
    <w:rPr>
      <w:rFonts w:cs="OpenSymbol"/>
    </w:rPr>
  </w:style>
  <w:style w:type="character" w:customStyle="1" w:styleId="ListLabel159">
    <w:name w:val="ListLabel 159"/>
    <w:qFormat/>
    <w:rsid w:val="00B73B68"/>
    <w:rPr>
      <w:rFonts w:cs="OpenSymbol"/>
    </w:rPr>
  </w:style>
  <w:style w:type="character" w:customStyle="1" w:styleId="ListLabel160">
    <w:name w:val="ListLabel 160"/>
    <w:qFormat/>
    <w:rsid w:val="00B73B68"/>
    <w:rPr>
      <w:rFonts w:cs="OpenSymbol"/>
    </w:rPr>
  </w:style>
  <w:style w:type="character" w:customStyle="1" w:styleId="ListLabel161">
    <w:name w:val="ListLabel 161"/>
    <w:qFormat/>
    <w:rsid w:val="00B73B68"/>
    <w:rPr>
      <w:rFonts w:ascii="Times New Roman" w:hAnsi="Times New Roman" w:cs="OpenSymbol"/>
    </w:rPr>
  </w:style>
  <w:style w:type="character" w:customStyle="1" w:styleId="ListLabel162">
    <w:name w:val="ListLabel 162"/>
    <w:qFormat/>
    <w:rsid w:val="00B73B68"/>
    <w:rPr>
      <w:rFonts w:cs="OpenSymbol"/>
    </w:rPr>
  </w:style>
  <w:style w:type="character" w:customStyle="1" w:styleId="ListLabel163">
    <w:name w:val="ListLabel 163"/>
    <w:qFormat/>
    <w:rsid w:val="00B73B68"/>
    <w:rPr>
      <w:rFonts w:cs="OpenSymbol"/>
    </w:rPr>
  </w:style>
  <w:style w:type="character" w:customStyle="1" w:styleId="ListLabel164">
    <w:name w:val="ListLabel 164"/>
    <w:qFormat/>
    <w:rsid w:val="00B73B68"/>
    <w:rPr>
      <w:rFonts w:cs="OpenSymbol"/>
    </w:rPr>
  </w:style>
  <w:style w:type="character" w:customStyle="1" w:styleId="ListLabel165">
    <w:name w:val="ListLabel 165"/>
    <w:qFormat/>
    <w:rsid w:val="00B73B68"/>
    <w:rPr>
      <w:rFonts w:cs="OpenSymbol"/>
    </w:rPr>
  </w:style>
  <w:style w:type="character" w:customStyle="1" w:styleId="ListLabel166">
    <w:name w:val="ListLabel 166"/>
    <w:qFormat/>
    <w:rsid w:val="00B73B68"/>
    <w:rPr>
      <w:rFonts w:cs="OpenSymbol"/>
    </w:rPr>
  </w:style>
  <w:style w:type="character" w:customStyle="1" w:styleId="ListLabel167">
    <w:name w:val="ListLabel 167"/>
    <w:qFormat/>
    <w:rsid w:val="00B73B68"/>
    <w:rPr>
      <w:rFonts w:cs="OpenSymbol"/>
    </w:rPr>
  </w:style>
  <w:style w:type="character" w:customStyle="1" w:styleId="ListLabel168">
    <w:name w:val="ListLabel 168"/>
    <w:qFormat/>
    <w:rsid w:val="00B73B68"/>
    <w:rPr>
      <w:rFonts w:cs="OpenSymbol"/>
    </w:rPr>
  </w:style>
  <w:style w:type="character" w:customStyle="1" w:styleId="ListLabel169">
    <w:name w:val="ListLabel 169"/>
    <w:qFormat/>
    <w:rsid w:val="00B73B68"/>
    <w:rPr>
      <w:rFonts w:cs="OpenSymbol"/>
    </w:rPr>
  </w:style>
  <w:style w:type="character" w:customStyle="1" w:styleId="ListLabel170">
    <w:name w:val="ListLabel 170"/>
    <w:qFormat/>
    <w:rsid w:val="00B73B68"/>
    <w:rPr>
      <w:rFonts w:ascii="Times New Roman" w:hAnsi="Times New Roman" w:cs="OpenSymbol"/>
      <w:sz w:val="32"/>
    </w:rPr>
  </w:style>
  <w:style w:type="character" w:customStyle="1" w:styleId="ListLabel171">
    <w:name w:val="ListLabel 171"/>
    <w:qFormat/>
    <w:rsid w:val="00B73B68"/>
    <w:rPr>
      <w:rFonts w:cs="OpenSymbol"/>
    </w:rPr>
  </w:style>
  <w:style w:type="character" w:customStyle="1" w:styleId="ListLabel172">
    <w:name w:val="ListLabel 172"/>
    <w:qFormat/>
    <w:rsid w:val="00B73B68"/>
    <w:rPr>
      <w:rFonts w:cs="OpenSymbol"/>
    </w:rPr>
  </w:style>
  <w:style w:type="character" w:customStyle="1" w:styleId="ListLabel173">
    <w:name w:val="ListLabel 173"/>
    <w:qFormat/>
    <w:rsid w:val="00B73B68"/>
    <w:rPr>
      <w:rFonts w:cs="OpenSymbol"/>
    </w:rPr>
  </w:style>
  <w:style w:type="character" w:customStyle="1" w:styleId="ListLabel174">
    <w:name w:val="ListLabel 174"/>
    <w:qFormat/>
    <w:rsid w:val="00B73B68"/>
    <w:rPr>
      <w:rFonts w:cs="OpenSymbol"/>
    </w:rPr>
  </w:style>
  <w:style w:type="character" w:customStyle="1" w:styleId="ListLabel175">
    <w:name w:val="ListLabel 175"/>
    <w:qFormat/>
    <w:rsid w:val="00B73B68"/>
    <w:rPr>
      <w:rFonts w:cs="OpenSymbol"/>
    </w:rPr>
  </w:style>
  <w:style w:type="character" w:customStyle="1" w:styleId="ListLabel176">
    <w:name w:val="ListLabel 176"/>
    <w:qFormat/>
    <w:rsid w:val="00B73B68"/>
    <w:rPr>
      <w:rFonts w:cs="OpenSymbol"/>
    </w:rPr>
  </w:style>
  <w:style w:type="character" w:customStyle="1" w:styleId="ListLabel177">
    <w:name w:val="ListLabel 177"/>
    <w:qFormat/>
    <w:rsid w:val="00B73B68"/>
    <w:rPr>
      <w:rFonts w:cs="OpenSymbol"/>
    </w:rPr>
  </w:style>
  <w:style w:type="character" w:customStyle="1" w:styleId="ListLabel178">
    <w:name w:val="ListLabel 178"/>
    <w:qFormat/>
    <w:rsid w:val="00B73B68"/>
    <w:rPr>
      <w:rFonts w:cs="OpenSymbol"/>
    </w:rPr>
  </w:style>
  <w:style w:type="character" w:customStyle="1" w:styleId="ListLabel179">
    <w:name w:val="ListLabel 179"/>
    <w:qFormat/>
    <w:rsid w:val="00B73B68"/>
    <w:rPr>
      <w:rFonts w:cs="Symbol"/>
    </w:rPr>
  </w:style>
  <w:style w:type="character" w:customStyle="1" w:styleId="ListLabel180">
    <w:name w:val="ListLabel 180"/>
    <w:qFormat/>
    <w:rsid w:val="00B73B68"/>
    <w:rPr>
      <w:rFonts w:cs="Symbol"/>
    </w:rPr>
  </w:style>
  <w:style w:type="character" w:customStyle="1" w:styleId="ListLabel181">
    <w:name w:val="ListLabel 181"/>
    <w:qFormat/>
    <w:rsid w:val="00B73B68"/>
    <w:rPr>
      <w:rFonts w:cs="Courier New"/>
    </w:rPr>
  </w:style>
  <w:style w:type="character" w:customStyle="1" w:styleId="ListLabel182">
    <w:name w:val="ListLabel 182"/>
    <w:qFormat/>
    <w:rsid w:val="00B73B68"/>
    <w:rPr>
      <w:rFonts w:cs="Courier New"/>
    </w:rPr>
  </w:style>
  <w:style w:type="character" w:customStyle="1" w:styleId="ListLabel183">
    <w:name w:val="ListLabel 183"/>
    <w:qFormat/>
    <w:rsid w:val="00B73B68"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B73B6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rsid w:val="003B3800"/>
    <w:pPr>
      <w:spacing w:after="140" w:line="288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E2D"/>
    <w:rPr>
      <w:rFonts w:ascii="Liberation Sans" w:eastAsia="Microsoft YaHei" w:hAnsi="Liberation Sans"/>
      <w:color w:val="00000A"/>
      <w:sz w:val="28"/>
      <w:szCs w:val="28"/>
    </w:rPr>
  </w:style>
  <w:style w:type="paragraph" w:styleId="Lista">
    <w:name w:val="List"/>
    <w:basedOn w:val="Tekstpodstawowy"/>
    <w:rsid w:val="003B3800"/>
  </w:style>
  <w:style w:type="paragraph" w:customStyle="1" w:styleId="Legenda1">
    <w:name w:val="Legenda1"/>
    <w:basedOn w:val="Normalny"/>
    <w:qFormat/>
    <w:rsid w:val="003B380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B3800"/>
    <w:pPr>
      <w:suppressLineNumbers/>
    </w:pPr>
  </w:style>
  <w:style w:type="paragraph" w:customStyle="1" w:styleId="Nagwek10">
    <w:name w:val="Nagłówek1"/>
    <w:basedOn w:val="Normalny"/>
    <w:qFormat/>
    <w:rsid w:val="003B380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wcity">
    <w:name w:val="Body Text Indent"/>
    <w:basedOn w:val="Normalny"/>
    <w:rsid w:val="003B3800"/>
    <w:pPr>
      <w:spacing w:after="120"/>
      <w:ind w:left="283"/>
    </w:pPr>
  </w:style>
  <w:style w:type="paragraph" w:customStyle="1" w:styleId="Nagwek20">
    <w:name w:val="Nagłówek2"/>
    <w:basedOn w:val="Normalny"/>
    <w:qFormat/>
    <w:rsid w:val="003B3800"/>
    <w:pPr>
      <w:jc w:val="center"/>
    </w:pPr>
    <w:rPr>
      <w:sz w:val="32"/>
    </w:rPr>
  </w:style>
  <w:style w:type="paragraph" w:styleId="Tytu">
    <w:name w:val="Title"/>
    <w:basedOn w:val="Normalny"/>
    <w:link w:val="TytuZnak"/>
    <w:qFormat/>
    <w:rsid w:val="003B3800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rsid w:val="002016E5"/>
    <w:rPr>
      <w:color w:val="00000A"/>
      <w:sz w:val="32"/>
    </w:rPr>
  </w:style>
  <w:style w:type="paragraph" w:styleId="Stopka">
    <w:name w:val="footer"/>
    <w:basedOn w:val="Normalny"/>
    <w:link w:val="StopkaZnak"/>
    <w:uiPriority w:val="99"/>
    <w:unhideWhenUsed/>
    <w:rsid w:val="004045E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045E7"/>
    <w:rPr>
      <w:color w:val="00000A"/>
      <w:sz w:val="24"/>
      <w:szCs w:val="21"/>
    </w:rPr>
  </w:style>
  <w:style w:type="paragraph" w:styleId="Tekstdymka">
    <w:name w:val="Balloon Text"/>
    <w:basedOn w:val="Normalny"/>
    <w:link w:val="TekstdymkaZnak"/>
    <w:uiPriority w:val="99"/>
    <w:unhideWhenUsed/>
    <w:rsid w:val="004045E7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rsid w:val="004045E7"/>
    <w:rPr>
      <w:rFonts w:ascii="Tahoma" w:hAnsi="Tahoma"/>
      <w:color w:val="00000A"/>
      <w:sz w:val="16"/>
      <w:szCs w:val="14"/>
    </w:rPr>
  </w:style>
  <w:style w:type="paragraph" w:styleId="Akapitzlist">
    <w:name w:val="List Paragraph"/>
    <w:aliases w:val="normalny tekst,Akapit z listą4,Obiekt,List Paragraph1,Akapit z listą2,Akapit z listą3,Akapit z listą31,Akapit z listą21,K wyróżniony,Tekst"/>
    <w:basedOn w:val="Normalny"/>
    <w:link w:val="AkapitzlistZnak"/>
    <w:uiPriority w:val="34"/>
    <w:qFormat/>
    <w:rsid w:val="0061100D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normalny tekst Znak,Akapit z listą4 Znak,Obiekt Znak,List Paragraph1 Znak,Akapit z listą2 Znak,Akapit z listą3 Znak,Akapit z listą31 Znak,Akapit z listą21 Znak,K wyróżniony Znak,Tekst Znak"/>
    <w:link w:val="Akapitzlist"/>
    <w:uiPriority w:val="34"/>
    <w:qFormat/>
    <w:locked/>
    <w:rsid w:val="000935B5"/>
    <w:rPr>
      <w:color w:val="00000A"/>
      <w:sz w:val="24"/>
      <w:szCs w:val="21"/>
    </w:rPr>
  </w:style>
  <w:style w:type="paragraph" w:styleId="Tekstpodstawowywcity3">
    <w:name w:val="Body Text Indent 3"/>
    <w:basedOn w:val="Normalny"/>
    <w:link w:val="Tekstpodstawowywcity3Znak"/>
    <w:unhideWhenUsed/>
    <w:rsid w:val="004745C2"/>
    <w:pPr>
      <w:spacing w:after="120"/>
      <w:ind w:left="283"/>
    </w:pPr>
    <w:rPr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745C2"/>
    <w:rPr>
      <w:color w:val="00000A"/>
      <w:sz w:val="16"/>
      <w:szCs w:val="14"/>
    </w:rPr>
  </w:style>
  <w:style w:type="character" w:styleId="Odwoaniedokomentarza">
    <w:name w:val="annotation reference"/>
    <w:basedOn w:val="Domylnaczcionkaakapitu"/>
    <w:uiPriority w:val="99"/>
    <w:unhideWhenUsed/>
    <w:rsid w:val="00E972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21D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21D"/>
    <w:rPr>
      <w:color w:val="00000A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972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9721D"/>
    <w:rPr>
      <w:b/>
      <w:bCs/>
      <w:color w:val="00000A"/>
      <w:szCs w:val="18"/>
    </w:rPr>
  </w:style>
  <w:style w:type="paragraph" w:styleId="Zwykytekst">
    <w:name w:val="Plain Text"/>
    <w:basedOn w:val="Normalny"/>
    <w:link w:val="ZwykytekstZnak"/>
    <w:rsid w:val="003C12FB"/>
    <w:pPr>
      <w:widowControl/>
    </w:pPr>
    <w:rPr>
      <w:rFonts w:ascii="Courier New" w:eastAsia="Times New Roman" w:hAnsi="Courier New" w:cs="Courier New"/>
      <w:color w:val="auto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3C12FB"/>
    <w:rPr>
      <w:rFonts w:ascii="Courier New" w:eastAsia="Times New Roman" w:hAnsi="Courier New" w:cs="Courier New"/>
      <w:szCs w:val="20"/>
      <w:lang w:eastAsia="pl-PL" w:bidi="ar-SA"/>
    </w:rPr>
  </w:style>
  <w:style w:type="table" w:styleId="Tabela-Siatka">
    <w:name w:val="Table Grid"/>
    <w:basedOn w:val="Standardowy"/>
    <w:uiPriority w:val="59"/>
    <w:rsid w:val="00F90C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tem-fieldname">
    <w:name w:val="item-fieldname"/>
    <w:rsid w:val="009D02B0"/>
  </w:style>
  <w:style w:type="character" w:customStyle="1" w:styleId="item-fieldvalue">
    <w:name w:val="item-fieldvalue"/>
    <w:rsid w:val="009D02B0"/>
  </w:style>
  <w:style w:type="paragraph" w:styleId="Podtytu">
    <w:name w:val="Subtitle"/>
    <w:basedOn w:val="Normalny"/>
    <w:next w:val="Normalny"/>
    <w:link w:val="PodtytuZnak"/>
    <w:qFormat/>
    <w:rsid w:val="009479F6"/>
    <w:pPr>
      <w:widowControl/>
      <w:spacing w:after="60"/>
      <w:jc w:val="center"/>
      <w:outlineLvl w:val="1"/>
    </w:pPr>
    <w:rPr>
      <w:rFonts w:ascii="Cambria" w:eastAsia="Times New Roman" w:hAnsi="Cambria" w:cs="Times New Roman"/>
      <w:color w:val="auto"/>
      <w:lang w:bidi="ar-SA"/>
    </w:rPr>
  </w:style>
  <w:style w:type="character" w:customStyle="1" w:styleId="PodtytuZnak">
    <w:name w:val="Podtytuł Znak"/>
    <w:basedOn w:val="Domylnaczcionkaakapitu"/>
    <w:link w:val="Podtytu"/>
    <w:rsid w:val="009479F6"/>
    <w:rPr>
      <w:rFonts w:ascii="Cambria" w:eastAsia="Times New Roman" w:hAnsi="Cambria" w:cs="Times New Roman"/>
      <w:sz w:val="24"/>
      <w:lang w:bidi="ar-SA"/>
    </w:rPr>
  </w:style>
  <w:style w:type="paragraph" w:styleId="Bezodstpw">
    <w:name w:val="No Spacing"/>
    <w:link w:val="BezodstpwZnak"/>
    <w:uiPriority w:val="1"/>
    <w:qFormat/>
    <w:rsid w:val="002016E5"/>
    <w:rPr>
      <w:rFonts w:asciiTheme="minorHAnsi" w:eastAsiaTheme="minorEastAsia" w:hAnsiTheme="minorHAnsi" w:cstheme="minorBidi"/>
      <w:sz w:val="22"/>
      <w:szCs w:val="22"/>
      <w:lang w:eastAsia="pl-PL" w:bidi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016E5"/>
    <w:rPr>
      <w:rFonts w:asciiTheme="minorHAnsi" w:eastAsiaTheme="minorEastAsia" w:hAnsiTheme="minorHAnsi" w:cstheme="minorBidi"/>
      <w:sz w:val="22"/>
      <w:szCs w:val="22"/>
      <w:lang w:eastAsia="pl-PL" w:bidi="ar-SA"/>
    </w:rPr>
  </w:style>
  <w:style w:type="paragraph" w:customStyle="1" w:styleId="Nagwek21">
    <w:name w:val="Nagłówek 21"/>
    <w:basedOn w:val="Normalny"/>
    <w:qFormat/>
    <w:rsid w:val="002016E5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sz w:val="40"/>
      <w:szCs w:val="20"/>
      <w:lang w:eastAsia="pl-PL" w:bidi="ar-SA"/>
    </w:rPr>
  </w:style>
  <w:style w:type="paragraph" w:styleId="Tekstpodstawowy3">
    <w:name w:val="Body Text 3"/>
    <w:basedOn w:val="Normalny"/>
    <w:link w:val="Tekstpodstawowy3Znak"/>
    <w:unhideWhenUsed/>
    <w:rsid w:val="009B05E1"/>
    <w:pPr>
      <w:spacing w:after="120"/>
    </w:pPr>
    <w:rPr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B05E1"/>
    <w:rPr>
      <w:color w:val="00000A"/>
      <w:sz w:val="16"/>
      <w:szCs w:val="14"/>
    </w:rPr>
  </w:style>
  <w:style w:type="paragraph" w:customStyle="1" w:styleId="Tekstpodstawowy21">
    <w:name w:val="Tekst podstawowy 21"/>
    <w:basedOn w:val="Normalny"/>
    <w:qFormat/>
    <w:rsid w:val="005440AE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BodyText21">
    <w:name w:val="Body Text 21"/>
    <w:basedOn w:val="Normalny"/>
    <w:rsid w:val="005440AE"/>
    <w:pPr>
      <w:widowControl/>
      <w:suppressAutoHyphens/>
      <w:overflowPunct w:val="0"/>
      <w:autoSpaceDE w:val="0"/>
      <w:spacing w:before="120"/>
      <w:ind w:left="283" w:hanging="283"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347832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7832"/>
    <w:rPr>
      <w:color w:val="00000A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7832"/>
    <w:rPr>
      <w:vertAlign w:val="superscript"/>
    </w:rPr>
  </w:style>
  <w:style w:type="paragraph" w:customStyle="1" w:styleId="gazetowy">
    <w:name w:val="gazetowy"/>
    <w:basedOn w:val="Normalny"/>
    <w:link w:val="gazetowyZnak1"/>
    <w:qFormat/>
    <w:rsid w:val="000946B1"/>
    <w:pPr>
      <w:widowControl/>
      <w:spacing w:line="276" w:lineRule="auto"/>
      <w:ind w:right="66"/>
      <w:jc w:val="both"/>
    </w:pPr>
    <w:rPr>
      <w:rFonts w:ascii="Times New Roman" w:eastAsia="Times New Roman" w:hAnsi="Times New Roman" w:cs="Times New Roman"/>
      <w:color w:val="0000CC"/>
      <w:lang w:bidi="ar-SA"/>
    </w:rPr>
  </w:style>
  <w:style w:type="character" w:customStyle="1" w:styleId="gazetowyZnak1">
    <w:name w:val="gazetowy Znak1"/>
    <w:link w:val="gazetowy"/>
    <w:rsid w:val="000946B1"/>
    <w:rPr>
      <w:rFonts w:ascii="Times New Roman" w:eastAsia="Times New Roman" w:hAnsi="Times New Roman" w:cs="Times New Roman"/>
      <w:color w:val="0000CC"/>
      <w:sz w:val="24"/>
      <w:lang w:bidi="ar-SA"/>
    </w:rPr>
  </w:style>
  <w:style w:type="paragraph" w:customStyle="1" w:styleId="Nagwek1spis">
    <w:name w:val="Nagłówek 1 spis"/>
    <w:basedOn w:val="Akapitzlist"/>
    <w:rsid w:val="008A5A1E"/>
    <w:pPr>
      <w:widowControl/>
      <w:numPr>
        <w:numId w:val="1"/>
      </w:numPr>
      <w:spacing w:after="120" w:line="360" w:lineRule="atLeast"/>
      <w:jc w:val="both"/>
    </w:pPr>
    <w:rPr>
      <w:rFonts w:asciiTheme="minorHAnsi" w:eastAsiaTheme="minorHAnsi" w:hAnsiTheme="minorHAnsi" w:cstheme="minorBidi"/>
      <w:b/>
      <w:smallCaps/>
      <w:color w:val="auto"/>
      <w:sz w:val="26"/>
      <w:szCs w:val="26"/>
      <w:lang w:eastAsia="en-US" w:bidi="ar-SA"/>
    </w:rPr>
  </w:style>
  <w:style w:type="paragraph" w:customStyle="1" w:styleId="nagwek2spis">
    <w:name w:val="nagłówek 2 spis"/>
    <w:basedOn w:val="Akapitzlist"/>
    <w:rsid w:val="008A5A1E"/>
    <w:pPr>
      <w:widowControl/>
      <w:spacing w:before="120" w:after="200" w:line="360" w:lineRule="atLeast"/>
      <w:ind w:left="1283" w:hanging="432"/>
      <w:jc w:val="both"/>
    </w:pPr>
    <w:rPr>
      <w:rFonts w:ascii="Arial" w:eastAsiaTheme="minorHAnsi" w:hAnsi="Arial" w:cs="Arial"/>
      <w:color w:val="auto"/>
      <w:szCs w:val="24"/>
      <w:lang w:eastAsia="en-US" w:bidi="ar-SA"/>
    </w:rPr>
  </w:style>
  <w:style w:type="character" w:customStyle="1" w:styleId="Nagwekdrugispis2Znak">
    <w:name w:val="Nagłówek drugi spis 2 Znak"/>
    <w:basedOn w:val="Domylnaczcionkaakapitu"/>
    <w:link w:val="Nagwekdrugispis2"/>
    <w:locked/>
    <w:rsid w:val="008A5A1E"/>
    <w:rPr>
      <w:rFonts w:ascii="Arial" w:hAnsi="Arial" w:cs="Arial"/>
      <w:b/>
      <w:sz w:val="24"/>
    </w:rPr>
  </w:style>
  <w:style w:type="paragraph" w:customStyle="1" w:styleId="Nagwekdrugispis2">
    <w:name w:val="Nagłówek drugi spis 2"/>
    <w:basedOn w:val="nagwek2spis"/>
    <w:link w:val="Nagwekdrugispis2Znak"/>
    <w:qFormat/>
    <w:rsid w:val="008A5A1E"/>
    <w:rPr>
      <w:rFonts w:eastAsia="SimSun"/>
      <w:b/>
      <w:lang w:eastAsia="zh-CN" w:bidi="hi-IN"/>
    </w:rPr>
  </w:style>
  <w:style w:type="paragraph" w:customStyle="1" w:styleId="Nagwektrzecispis3">
    <w:name w:val="Nagłówek trzeci spis 3"/>
    <w:basedOn w:val="nagwek2spis"/>
    <w:qFormat/>
    <w:rsid w:val="008A5A1E"/>
    <w:pPr>
      <w:numPr>
        <w:ilvl w:val="2"/>
      </w:numPr>
      <w:ind w:left="1283" w:hanging="432"/>
    </w:pPr>
  </w:style>
  <w:style w:type="paragraph" w:customStyle="1" w:styleId="Nagwekczwartyspis4">
    <w:name w:val="Nagłówek czwarty spis 4"/>
    <w:basedOn w:val="nagwek2spis"/>
    <w:qFormat/>
    <w:rsid w:val="008A5A1E"/>
    <w:pPr>
      <w:numPr>
        <w:ilvl w:val="3"/>
      </w:numPr>
      <w:ind w:left="1723" w:hanging="646"/>
    </w:pPr>
    <w:rPr>
      <w:sz w:val="22"/>
      <w:szCs w:val="22"/>
    </w:rPr>
  </w:style>
  <w:style w:type="paragraph" w:customStyle="1" w:styleId="Normal2">
    <w:name w:val="Normal2"/>
    <w:basedOn w:val="Normalny"/>
    <w:link w:val="Normal2Znak"/>
    <w:qFormat/>
    <w:rsid w:val="008A5A1E"/>
    <w:pPr>
      <w:widowControl/>
      <w:spacing w:before="60" w:after="60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Normal2Znak">
    <w:name w:val="Normal2 Znak"/>
    <w:basedOn w:val="Domylnaczcionkaakapitu"/>
    <w:link w:val="Normal2"/>
    <w:rsid w:val="008A5A1E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gwpe86c27a2msonormal">
    <w:name w:val="gwpe86c27a2_msonormal"/>
    <w:basedOn w:val="Normalny"/>
    <w:rsid w:val="0053722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gwpe86c27a2size">
    <w:name w:val="gwpe86c27a2_size"/>
    <w:basedOn w:val="Domylnaczcionkaakapitu"/>
    <w:rsid w:val="0053722E"/>
  </w:style>
  <w:style w:type="paragraph" w:styleId="Tekstpodstawowy2">
    <w:name w:val="Body Text 2"/>
    <w:basedOn w:val="Normalny"/>
    <w:link w:val="Tekstpodstawowy2Znak"/>
    <w:unhideWhenUsed/>
    <w:rsid w:val="0077463E"/>
    <w:pPr>
      <w:spacing w:after="120" w:line="480" w:lineRule="auto"/>
    </w:pPr>
    <w:rPr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7463E"/>
    <w:rPr>
      <w:color w:val="00000A"/>
      <w:sz w:val="24"/>
      <w:szCs w:val="21"/>
    </w:rPr>
  </w:style>
  <w:style w:type="paragraph" w:customStyle="1" w:styleId="Zawartotabeli">
    <w:name w:val="Zawartość tabeli"/>
    <w:basedOn w:val="Tekstpodstawowy"/>
    <w:rsid w:val="00C17FB2"/>
    <w:pPr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auto"/>
      <w:kern w:val="1"/>
      <w:lang w:eastAsia="en-US" w:bidi="ar-SA"/>
    </w:rPr>
  </w:style>
  <w:style w:type="paragraph" w:customStyle="1" w:styleId="S1">
    <w:name w:val="S1"/>
    <w:basedOn w:val="Normalny"/>
    <w:link w:val="S1Znak"/>
    <w:rsid w:val="00C17FB2"/>
    <w:pPr>
      <w:widowControl/>
      <w:spacing w:after="60" w:line="312" w:lineRule="auto"/>
      <w:ind w:firstLine="709"/>
      <w:jc w:val="both"/>
    </w:pPr>
    <w:rPr>
      <w:rFonts w:ascii="Verdana" w:eastAsia="Times New Roman" w:hAnsi="Verdana" w:cs="Times New Roman"/>
      <w:color w:val="auto"/>
      <w:sz w:val="20"/>
      <w:szCs w:val="20"/>
      <w:lang w:eastAsia="pl-PL" w:bidi="ar-SA"/>
    </w:rPr>
  </w:style>
  <w:style w:type="character" w:customStyle="1" w:styleId="S1Znak">
    <w:name w:val="S1 Znak"/>
    <w:link w:val="S1"/>
    <w:locked/>
    <w:rsid w:val="00C17FB2"/>
    <w:rPr>
      <w:rFonts w:ascii="Verdana" w:eastAsia="Times New Roman" w:hAnsi="Verdana" w:cs="Times New Roman"/>
      <w:szCs w:val="20"/>
      <w:lang w:eastAsia="pl-PL" w:bidi="ar-SA"/>
    </w:rPr>
  </w:style>
  <w:style w:type="character" w:styleId="Hipercze">
    <w:name w:val="Hyperlink"/>
    <w:basedOn w:val="Domylnaczcionkaakapitu"/>
    <w:semiHidden/>
    <w:unhideWhenUsed/>
    <w:rsid w:val="00CB4037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4037"/>
    <w:rPr>
      <w:color w:val="800080"/>
      <w:u w:val="single"/>
    </w:rPr>
  </w:style>
  <w:style w:type="paragraph" w:customStyle="1" w:styleId="msonormal0">
    <w:name w:val="msonormal"/>
    <w:basedOn w:val="Normalny"/>
    <w:rsid w:val="00CB403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customStyle="1" w:styleId="xl63">
    <w:name w:val="xl63"/>
    <w:basedOn w:val="Normalny"/>
    <w:rsid w:val="00CB4037"/>
    <w:pPr>
      <w:widowControl/>
      <w:spacing w:before="100" w:beforeAutospacing="1" w:after="100" w:afterAutospacing="1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64">
    <w:name w:val="xl64"/>
    <w:basedOn w:val="Normalny"/>
    <w:rsid w:val="00CB4037"/>
    <w:pPr>
      <w:widowControl/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65">
    <w:name w:val="xl65"/>
    <w:basedOn w:val="Normalny"/>
    <w:rsid w:val="00CB403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66">
    <w:name w:val="xl66"/>
    <w:basedOn w:val="Normalny"/>
    <w:rsid w:val="00CB4037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67">
    <w:name w:val="xl67"/>
    <w:basedOn w:val="Normalny"/>
    <w:rsid w:val="00CB403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68">
    <w:name w:val="xl68"/>
    <w:basedOn w:val="Normalny"/>
    <w:rsid w:val="00CB4037"/>
    <w:pPr>
      <w:widowControl/>
      <w:pBdr>
        <w:top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69">
    <w:name w:val="xl69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0">
    <w:name w:val="xl70"/>
    <w:basedOn w:val="Normalny"/>
    <w:rsid w:val="00CB403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1">
    <w:name w:val="xl71"/>
    <w:basedOn w:val="Normalny"/>
    <w:rsid w:val="00CB403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2">
    <w:name w:val="xl72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3">
    <w:name w:val="xl73"/>
    <w:basedOn w:val="Normalny"/>
    <w:rsid w:val="00CB403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4">
    <w:name w:val="xl74"/>
    <w:basedOn w:val="Normalny"/>
    <w:rsid w:val="00CB403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5">
    <w:name w:val="xl75"/>
    <w:basedOn w:val="Normalny"/>
    <w:rsid w:val="00CB403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6">
    <w:name w:val="xl76"/>
    <w:basedOn w:val="Normalny"/>
    <w:rsid w:val="00CB4037"/>
    <w:pPr>
      <w:widowControl/>
      <w:spacing w:before="100" w:beforeAutospacing="1" w:after="100" w:afterAutospacing="1"/>
      <w:jc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77">
    <w:name w:val="xl77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8">
    <w:name w:val="xl78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b/>
      <w:bCs/>
      <w:color w:val="auto"/>
      <w:sz w:val="16"/>
      <w:szCs w:val="16"/>
      <w:lang w:eastAsia="pl-PL" w:bidi="ar-SA"/>
    </w:rPr>
  </w:style>
  <w:style w:type="paragraph" w:customStyle="1" w:styleId="xl79">
    <w:name w:val="xl79"/>
    <w:basedOn w:val="Normalny"/>
    <w:rsid w:val="00CB403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80">
    <w:name w:val="xl80"/>
    <w:basedOn w:val="Normalny"/>
    <w:rsid w:val="00CB4037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81">
    <w:name w:val="xl81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82">
    <w:name w:val="xl82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83">
    <w:name w:val="xl83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84">
    <w:name w:val="xl84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85">
    <w:name w:val="xl85"/>
    <w:basedOn w:val="Normalny"/>
    <w:rsid w:val="00CB40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86">
    <w:name w:val="xl86"/>
    <w:basedOn w:val="Normalny"/>
    <w:rsid w:val="00CB403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87">
    <w:name w:val="xl87"/>
    <w:basedOn w:val="Normalny"/>
    <w:rsid w:val="00CB403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88">
    <w:name w:val="xl88"/>
    <w:basedOn w:val="Normalny"/>
    <w:rsid w:val="00CB403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89">
    <w:name w:val="xl89"/>
    <w:basedOn w:val="Normalny"/>
    <w:rsid w:val="00CB403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0">
    <w:name w:val="xl90"/>
    <w:basedOn w:val="Normalny"/>
    <w:rsid w:val="00CB403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1">
    <w:name w:val="xl91"/>
    <w:basedOn w:val="Normalny"/>
    <w:rsid w:val="00CB403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2">
    <w:name w:val="xl92"/>
    <w:basedOn w:val="Normalny"/>
    <w:rsid w:val="00CB403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3">
    <w:name w:val="xl93"/>
    <w:basedOn w:val="Normalny"/>
    <w:rsid w:val="00CB4037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4">
    <w:name w:val="xl94"/>
    <w:basedOn w:val="Normalny"/>
    <w:rsid w:val="00CB403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5">
    <w:name w:val="xl95"/>
    <w:basedOn w:val="Normalny"/>
    <w:rsid w:val="00CB4037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6">
    <w:name w:val="xl96"/>
    <w:basedOn w:val="Normalny"/>
    <w:rsid w:val="00CB403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eastAsia="Times New Roman" w:hAnsi="Arial CE" w:cs="Times New Roman"/>
      <w:b/>
      <w:bCs/>
      <w:color w:val="auto"/>
      <w:lang w:eastAsia="pl-PL" w:bidi="ar-SA"/>
    </w:rPr>
  </w:style>
  <w:style w:type="paragraph" w:customStyle="1" w:styleId="xl97">
    <w:name w:val="xl97"/>
    <w:basedOn w:val="Normalny"/>
    <w:rsid w:val="00CB4037"/>
    <w:pPr>
      <w:widowControl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8">
    <w:name w:val="xl98"/>
    <w:basedOn w:val="Normalny"/>
    <w:rsid w:val="00CB4037"/>
    <w:pPr>
      <w:widowControl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99">
    <w:name w:val="xl99"/>
    <w:basedOn w:val="Normalny"/>
    <w:rsid w:val="00CB4037"/>
    <w:pPr>
      <w:widowControl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0">
    <w:name w:val="xl100"/>
    <w:basedOn w:val="Normalny"/>
    <w:rsid w:val="00CB4037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1">
    <w:name w:val="xl101"/>
    <w:basedOn w:val="Normalny"/>
    <w:rsid w:val="00CB4037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2">
    <w:name w:val="xl102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3">
    <w:name w:val="xl103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4">
    <w:name w:val="xl104"/>
    <w:basedOn w:val="Normalny"/>
    <w:rsid w:val="00CB4037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5">
    <w:name w:val="xl105"/>
    <w:basedOn w:val="Normalny"/>
    <w:rsid w:val="00CB4037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6">
    <w:name w:val="xl106"/>
    <w:basedOn w:val="Normalny"/>
    <w:rsid w:val="00CB4037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7">
    <w:name w:val="xl107"/>
    <w:basedOn w:val="Normalny"/>
    <w:rsid w:val="00CB403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8">
    <w:name w:val="xl108"/>
    <w:basedOn w:val="Normalny"/>
    <w:rsid w:val="00CB403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09">
    <w:name w:val="xl109"/>
    <w:basedOn w:val="Normalny"/>
    <w:rsid w:val="00CB4037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xl110">
    <w:name w:val="xl110"/>
    <w:basedOn w:val="Normalny"/>
    <w:rsid w:val="00CB403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Times New Roman"/>
      <w:color w:val="auto"/>
      <w:sz w:val="16"/>
      <w:szCs w:val="16"/>
      <w:lang w:eastAsia="pl-PL" w:bidi="ar-SA"/>
    </w:rPr>
  </w:style>
  <w:style w:type="paragraph" w:customStyle="1" w:styleId="Default">
    <w:name w:val="Default"/>
    <w:qFormat/>
    <w:rsid w:val="008258C0"/>
    <w:pPr>
      <w:autoSpaceDE w:val="0"/>
      <w:autoSpaceDN w:val="0"/>
      <w:adjustRightInd w:val="0"/>
    </w:pPr>
    <w:rPr>
      <w:rFonts w:ascii="Arial" w:hAnsi="Arial" w:cs="Arial"/>
      <w:color w:val="000000"/>
      <w:sz w:val="24"/>
      <w:lang w:bidi="ar-SA"/>
    </w:rPr>
  </w:style>
  <w:style w:type="paragraph" w:customStyle="1" w:styleId="font5">
    <w:name w:val="font5"/>
    <w:basedOn w:val="Normalny"/>
    <w:rsid w:val="003C444B"/>
    <w:pPr>
      <w:widowControl/>
      <w:spacing w:before="100" w:beforeAutospacing="1" w:after="100" w:afterAutospacing="1"/>
    </w:pPr>
    <w:rPr>
      <w:rFonts w:ascii="Arial Narrow" w:eastAsia="Times New Roman" w:hAnsi="Arial Narrow" w:cs="Times New Roman"/>
      <w:b/>
      <w:bCs/>
      <w:i/>
      <w:iCs/>
      <w:color w:val="auto"/>
      <w:sz w:val="18"/>
      <w:szCs w:val="18"/>
      <w:lang w:eastAsia="pl-PL" w:bidi="ar-SA"/>
    </w:rPr>
  </w:style>
  <w:style w:type="paragraph" w:customStyle="1" w:styleId="font6">
    <w:name w:val="font6"/>
    <w:basedOn w:val="Normalny"/>
    <w:rsid w:val="003C444B"/>
    <w:pPr>
      <w:widowControl/>
      <w:spacing w:before="100" w:beforeAutospacing="1" w:after="100" w:afterAutospacing="1"/>
    </w:pPr>
    <w:rPr>
      <w:rFonts w:ascii="Arial Narrow" w:eastAsia="Times New Roman" w:hAnsi="Arial Narrow" w:cs="Times New Roman"/>
      <w:b/>
      <w:bCs/>
      <w:i/>
      <w:iCs/>
      <w:color w:val="auto"/>
      <w:sz w:val="18"/>
      <w:szCs w:val="18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520EB8"/>
    <w:rPr>
      <w:rFonts w:asciiTheme="majorHAnsi" w:eastAsiaTheme="majorEastAsia" w:hAnsiTheme="majorHAnsi" w:cstheme="majorBidi"/>
      <w:color w:val="243F60" w:themeColor="accent1" w:themeShade="7F"/>
      <w:sz w:val="24"/>
      <w:lang w:eastAsia="ar-SA" w:bidi="ar-SA"/>
    </w:rPr>
  </w:style>
  <w:style w:type="character" w:customStyle="1" w:styleId="Nagwek4Znak">
    <w:name w:val="Nagłówek 4 Znak"/>
    <w:basedOn w:val="Domylnaczcionkaakapitu"/>
    <w:link w:val="Nagwek4"/>
    <w:semiHidden/>
    <w:rsid w:val="00520EB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eastAsia="ar-SA" w:bidi="ar-SA"/>
    </w:rPr>
  </w:style>
  <w:style w:type="character" w:customStyle="1" w:styleId="WW8Num2z0">
    <w:name w:val="WW8Num2z0"/>
    <w:rsid w:val="00520EB8"/>
    <w:rPr>
      <w:rFonts w:ascii="Symbol" w:hAnsi="Symbol"/>
    </w:rPr>
  </w:style>
  <w:style w:type="character" w:customStyle="1" w:styleId="WW8Num2z1">
    <w:name w:val="WW8Num2z1"/>
    <w:rsid w:val="00520EB8"/>
    <w:rPr>
      <w:rFonts w:ascii="Times New Roman" w:hAnsi="Times New Roman" w:cs="Times New Roman"/>
    </w:rPr>
  </w:style>
  <w:style w:type="character" w:customStyle="1" w:styleId="WW8Num2z2">
    <w:name w:val="WW8Num2z2"/>
    <w:rsid w:val="00520EB8"/>
    <w:rPr>
      <w:rFonts w:ascii="Wingdings" w:hAnsi="Wingdings"/>
    </w:rPr>
  </w:style>
  <w:style w:type="character" w:customStyle="1" w:styleId="WW8Num2z4">
    <w:name w:val="WW8Num2z4"/>
    <w:rsid w:val="00520EB8"/>
    <w:rPr>
      <w:rFonts w:ascii="Courier New" w:hAnsi="Courier New"/>
    </w:rPr>
  </w:style>
  <w:style w:type="character" w:customStyle="1" w:styleId="WW8Num3z0">
    <w:name w:val="WW8Num3z0"/>
    <w:rsid w:val="00520EB8"/>
    <w:rPr>
      <w:rFonts w:ascii="Symbol" w:hAnsi="Symbol"/>
    </w:rPr>
  </w:style>
  <w:style w:type="character" w:customStyle="1" w:styleId="WW8Num5z0">
    <w:name w:val="WW8Num5z0"/>
    <w:rsid w:val="00520EB8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520EB8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520EB8"/>
  </w:style>
  <w:style w:type="character" w:customStyle="1" w:styleId="WW-Absatz-Standardschriftart">
    <w:name w:val="WW-Absatz-Standardschriftart"/>
    <w:rsid w:val="00520EB8"/>
  </w:style>
  <w:style w:type="character" w:customStyle="1" w:styleId="WW8Num8z0">
    <w:name w:val="WW8Num8z0"/>
    <w:rsid w:val="00520EB8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520EB8"/>
  </w:style>
  <w:style w:type="character" w:customStyle="1" w:styleId="WW-Absatz-Standardschriftart11">
    <w:name w:val="WW-Absatz-Standardschriftart11"/>
    <w:rsid w:val="00520EB8"/>
  </w:style>
  <w:style w:type="character" w:customStyle="1" w:styleId="WW-Absatz-Standardschriftart111">
    <w:name w:val="WW-Absatz-Standardschriftart111"/>
    <w:rsid w:val="00520EB8"/>
  </w:style>
  <w:style w:type="character" w:customStyle="1" w:styleId="WW-Absatz-Standardschriftart1111">
    <w:name w:val="WW-Absatz-Standardschriftart1111"/>
    <w:rsid w:val="00520EB8"/>
  </w:style>
  <w:style w:type="character" w:customStyle="1" w:styleId="WW-Absatz-Standardschriftart11111">
    <w:name w:val="WW-Absatz-Standardschriftart11111"/>
    <w:rsid w:val="00520EB8"/>
  </w:style>
  <w:style w:type="character" w:customStyle="1" w:styleId="WW-Absatz-Standardschriftart111111">
    <w:name w:val="WW-Absatz-Standardschriftart111111"/>
    <w:rsid w:val="00520EB8"/>
  </w:style>
  <w:style w:type="character" w:customStyle="1" w:styleId="WW-Absatz-Standardschriftart1111111">
    <w:name w:val="WW-Absatz-Standardschriftart1111111"/>
    <w:rsid w:val="00520EB8"/>
  </w:style>
  <w:style w:type="character" w:customStyle="1" w:styleId="WW-Absatz-Standardschriftart11111111">
    <w:name w:val="WW-Absatz-Standardschriftart11111111"/>
    <w:rsid w:val="00520EB8"/>
  </w:style>
  <w:style w:type="character" w:customStyle="1" w:styleId="WW-Absatz-Standardschriftart111111111">
    <w:name w:val="WW-Absatz-Standardschriftart111111111"/>
    <w:rsid w:val="00520EB8"/>
  </w:style>
  <w:style w:type="character" w:customStyle="1" w:styleId="WW-Absatz-Standardschriftart1111111111">
    <w:name w:val="WW-Absatz-Standardschriftart1111111111"/>
    <w:rsid w:val="00520EB8"/>
  </w:style>
  <w:style w:type="character" w:customStyle="1" w:styleId="WW8Num3z1">
    <w:name w:val="WW8Num3z1"/>
    <w:rsid w:val="00520EB8"/>
    <w:rPr>
      <w:rFonts w:ascii="Courier New" w:hAnsi="Courier New" w:cs="Courier New"/>
    </w:rPr>
  </w:style>
  <w:style w:type="character" w:customStyle="1" w:styleId="WW8Num3z2">
    <w:name w:val="WW8Num3z2"/>
    <w:rsid w:val="00520EB8"/>
    <w:rPr>
      <w:rFonts w:ascii="Wingdings" w:hAnsi="Wingdings"/>
    </w:rPr>
  </w:style>
  <w:style w:type="character" w:customStyle="1" w:styleId="WW8Num4z2">
    <w:name w:val="WW8Num4z2"/>
    <w:rsid w:val="00520EB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520EB8"/>
    <w:rPr>
      <w:rFonts w:ascii="Courier New" w:hAnsi="Courier New"/>
    </w:rPr>
  </w:style>
  <w:style w:type="character" w:customStyle="1" w:styleId="WW8Num8z2">
    <w:name w:val="WW8Num8z2"/>
    <w:rsid w:val="00520EB8"/>
    <w:rPr>
      <w:rFonts w:ascii="Wingdings" w:hAnsi="Wingdings"/>
    </w:rPr>
  </w:style>
  <w:style w:type="character" w:customStyle="1" w:styleId="WW8Num8z3">
    <w:name w:val="WW8Num8z3"/>
    <w:rsid w:val="00520EB8"/>
    <w:rPr>
      <w:rFonts w:ascii="Symbol" w:hAnsi="Symbol"/>
    </w:rPr>
  </w:style>
  <w:style w:type="character" w:customStyle="1" w:styleId="WW8Num10z0">
    <w:name w:val="WW8Num10z0"/>
    <w:rsid w:val="00520EB8"/>
    <w:rPr>
      <w:rFonts w:ascii="Wingdings" w:hAnsi="Wingdings"/>
    </w:rPr>
  </w:style>
  <w:style w:type="character" w:customStyle="1" w:styleId="WW8Num10z1">
    <w:name w:val="WW8Num10z1"/>
    <w:rsid w:val="00520EB8"/>
    <w:rPr>
      <w:rFonts w:ascii="Courier New" w:hAnsi="Courier New" w:cs="Courier New"/>
    </w:rPr>
  </w:style>
  <w:style w:type="character" w:customStyle="1" w:styleId="WW8Num10z3">
    <w:name w:val="WW8Num10z3"/>
    <w:rsid w:val="00520EB8"/>
    <w:rPr>
      <w:rFonts w:ascii="Symbol" w:hAnsi="Symbol"/>
    </w:rPr>
  </w:style>
  <w:style w:type="character" w:customStyle="1" w:styleId="WW8Num11z0">
    <w:name w:val="WW8Num11z0"/>
    <w:rsid w:val="00520EB8"/>
    <w:rPr>
      <w:rFonts w:ascii="Symbol" w:hAnsi="Symbol"/>
    </w:rPr>
  </w:style>
  <w:style w:type="character" w:customStyle="1" w:styleId="WW8Num11z1">
    <w:name w:val="WW8Num11z1"/>
    <w:rsid w:val="00520EB8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520EB8"/>
    <w:rPr>
      <w:rFonts w:ascii="Wingdings" w:hAnsi="Wingdings"/>
    </w:rPr>
  </w:style>
  <w:style w:type="character" w:customStyle="1" w:styleId="WW8Num11z4">
    <w:name w:val="WW8Num11z4"/>
    <w:rsid w:val="00520EB8"/>
    <w:rPr>
      <w:rFonts w:ascii="Courier New" w:hAnsi="Courier New"/>
    </w:rPr>
  </w:style>
  <w:style w:type="character" w:customStyle="1" w:styleId="WW8Num17z0">
    <w:name w:val="WW8Num17z0"/>
    <w:rsid w:val="00520EB8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520EB8"/>
    <w:rPr>
      <w:rFonts w:ascii="Symbol" w:hAnsi="Symbol"/>
    </w:rPr>
  </w:style>
  <w:style w:type="character" w:customStyle="1" w:styleId="WW8Num17z2">
    <w:name w:val="WW8Num17z2"/>
    <w:rsid w:val="00520EB8"/>
    <w:rPr>
      <w:rFonts w:ascii="Wingdings" w:hAnsi="Wingdings"/>
    </w:rPr>
  </w:style>
  <w:style w:type="character" w:customStyle="1" w:styleId="WW8Num17z4">
    <w:name w:val="WW8Num17z4"/>
    <w:rsid w:val="00520EB8"/>
    <w:rPr>
      <w:rFonts w:ascii="Courier New" w:hAnsi="Courier New"/>
    </w:rPr>
  </w:style>
  <w:style w:type="character" w:customStyle="1" w:styleId="WW8Num20z0">
    <w:name w:val="WW8Num20z0"/>
    <w:rsid w:val="00520EB8"/>
    <w:rPr>
      <w:rFonts w:ascii="Wingdings" w:hAnsi="Wingdings"/>
    </w:rPr>
  </w:style>
  <w:style w:type="character" w:customStyle="1" w:styleId="WW8Num20z1">
    <w:name w:val="WW8Num20z1"/>
    <w:rsid w:val="00520EB8"/>
    <w:rPr>
      <w:rFonts w:ascii="Courier New" w:hAnsi="Courier New" w:cs="Courier New"/>
    </w:rPr>
  </w:style>
  <w:style w:type="character" w:customStyle="1" w:styleId="WW8Num20z3">
    <w:name w:val="WW8Num20z3"/>
    <w:rsid w:val="00520EB8"/>
    <w:rPr>
      <w:rFonts w:ascii="Symbol" w:hAnsi="Symbol"/>
    </w:rPr>
  </w:style>
  <w:style w:type="character" w:customStyle="1" w:styleId="WW8Num23z0">
    <w:name w:val="WW8Num23z0"/>
    <w:rsid w:val="00520EB8"/>
    <w:rPr>
      <w:u w:val="none"/>
    </w:rPr>
  </w:style>
  <w:style w:type="character" w:customStyle="1" w:styleId="WW8Num23z1">
    <w:name w:val="WW8Num23z1"/>
    <w:rsid w:val="00520EB8"/>
    <w:rPr>
      <w:rFonts w:ascii="Symbol" w:hAnsi="Symbol"/>
      <w:u w:val="none"/>
    </w:rPr>
  </w:style>
  <w:style w:type="character" w:customStyle="1" w:styleId="WW8Num27z0">
    <w:name w:val="WW8Num27z0"/>
    <w:rsid w:val="00520EB8"/>
    <w:rPr>
      <w:rFonts w:ascii="Wingdings" w:hAnsi="Wingdings"/>
    </w:rPr>
  </w:style>
  <w:style w:type="character" w:customStyle="1" w:styleId="WW8Num27z1">
    <w:name w:val="WW8Num27z1"/>
    <w:rsid w:val="00520EB8"/>
    <w:rPr>
      <w:rFonts w:ascii="Courier New" w:hAnsi="Courier New" w:cs="Courier New"/>
    </w:rPr>
  </w:style>
  <w:style w:type="character" w:customStyle="1" w:styleId="WW8Num27z3">
    <w:name w:val="WW8Num27z3"/>
    <w:rsid w:val="00520EB8"/>
    <w:rPr>
      <w:rFonts w:ascii="Symbol" w:hAnsi="Symbol"/>
    </w:rPr>
  </w:style>
  <w:style w:type="character" w:customStyle="1" w:styleId="WW8NumSt19z0">
    <w:name w:val="WW8NumSt19z0"/>
    <w:rsid w:val="00520EB8"/>
    <w:rPr>
      <w:rFonts w:ascii="Symbol" w:hAnsi="Symbol"/>
    </w:rPr>
  </w:style>
  <w:style w:type="character" w:customStyle="1" w:styleId="WW8NumSt20z0">
    <w:name w:val="WW8NumSt20z0"/>
    <w:rsid w:val="00520EB8"/>
    <w:rPr>
      <w:rFonts w:ascii="Symbol" w:hAnsi="Symbol"/>
    </w:rPr>
  </w:style>
  <w:style w:type="character" w:customStyle="1" w:styleId="WW8NumSt20z1">
    <w:name w:val="WW8NumSt20z1"/>
    <w:rsid w:val="00520EB8"/>
    <w:rPr>
      <w:rFonts w:ascii="Courier New" w:hAnsi="Courier New"/>
    </w:rPr>
  </w:style>
  <w:style w:type="character" w:customStyle="1" w:styleId="WW8NumSt20z2">
    <w:name w:val="WW8NumSt20z2"/>
    <w:rsid w:val="00520EB8"/>
    <w:rPr>
      <w:rFonts w:ascii="Wingdings" w:hAnsi="Wingdings"/>
    </w:rPr>
  </w:style>
  <w:style w:type="character" w:customStyle="1" w:styleId="Domylnaczcionkaakapitu1">
    <w:name w:val="Domyślna czcionka akapitu1"/>
    <w:rsid w:val="00520EB8"/>
  </w:style>
  <w:style w:type="character" w:customStyle="1" w:styleId="Odwoaniedokomentarza1">
    <w:name w:val="Odwołanie do komentarza1"/>
    <w:rsid w:val="00520EB8"/>
    <w:rPr>
      <w:sz w:val="16"/>
      <w:szCs w:val="16"/>
    </w:rPr>
  </w:style>
  <w:style w:type="character" w:styleId="Numerstrony">
    <w:name w:val="page number"/>
    <w:basedOn w:val="Domylnaczcionkaakapitu1"/>
    <w:rsid w:val="00520EB8"/>
  </w:style>
  <w:style w:type="character" w:customStyle="1" w:styleId="Znakiprzypiswkocowych">
    <w:name w:val="Znaki przypisów końcowych"/>
    <w:rsid w:val="00520EB8"/>
    <w:rPr>
      <w:vertAlign w:val="superscript"/>
    </w:rPr>
  </w:style>
  <w:style w:type="character" w:customStyle="1" w:styleId="Symbolewypunktowania">
    <w:name w:val="Symbole wypunktowania"/>
    <w:rsid w:val="00520EB8"/>
    <w:rPr>
      <w:rFonts w:ascii="StarSymbol" w:eastAsia="StarSymbol" w:hAnsi="StarSymbol" w:cs="StarSymbol"/>
      <w:sz w:val="18"/>
      <w:szCs w:val="18"/>
    </w:rPr>
  </w:style>
  <w:style w:type="paragraph" w:customStyle="1" w:styleId="Podpis1">
    <w:name w:val="Podpis1"/>
    <w:basedOn w:val="Normalny"/>
    <w:rsid w:val="00520EB8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 w:bidi="ar-SA"/>
    </w:rPr>
  </w:style>
  <w:style w:type="paragraph" w:customStyle="1" w:styleId="Zwykytekst1">
    <w:name w:val="Zwykły tekst1"/>
    <w:basedOn w:val="Normalny"/>
    <w:rsid w:val="00520EB8"/>
    <w:pPr>
      <w:widowControl/>
      <w:suppressAutoHyphens/>
    </w:pPr>
    <w:rPr>
      <w:rFonts w:ascii="Courier New" w:eastAsia="Times New Roman" w:hAnsi="Courier New" w:cs="Courier New"/>
      <w:color w:val="auto"/>
      <w:sz w:val="20"/>
      <w:szCs w:val="20"/>
      <w:lang w:eastAsia="ar-SA" w:bidi="ar-SA"/>
    </w:rPr>
  </w:style>
  <w:style w:type="paragraph" w:customStyle="1" w:styleId="Tekstkomentarza1">
    <w:name w:val="Tekst komentarza1"/>
    <w:basedOn w:val="Normalny"/>
    <w:rsid w:val="00520EB8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  <w:lang w:eastAsia="ar-SA" w:bidi="ar-SA"/>
    </w:rPr>
  </w:style>
  <w:style w:type="paragraph" w:customStyle="1" w:styleId="Tekstpodstawowy211">
    <w:name w:val="Tekst podstawowy 211"/>
    <w:basedOn w:val="Normalny"/>
    <w:rsid w:val="00520EB8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Tekstpodstawowy31">
    <w:name w:val="Tekst podstawowy 31"/>
    <w:basedOn w:val="Normalny"/>
    <w:rsid w:val="00520EB8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  <w:style w:type="paragraph" w:customStyle="1" w:styleId="Tekstblokowy1">
    <w:name w:val="Tekst blokowy1"/>
    <w:basedOn w:val="Normalny"/>
    <w:rsid w:val="00520EB8"/>
    <w:pPr>
      <w:widowControl/>
      <w:tabs>
        <w:tab w:val="left" w:pos="900"/>
        <w:tab w:val="left" w:pos="1418"/>
      </w:tabs>
      <w:suppressAutoHyphens/>
      <w:spacing w:line="240" w:lineRule="atLeast"/>
      <w:ind w:left="180" w:right="-828"/>
    </w:pPr>
    <w:rPr>
      <w:rFonts w:ascii="Times New Roman" w:eastAsia="Times New Roman" w:hAnsi="Times New Roman" w:cs="Times New Roman"/>
      <w:color w:val="auto"/>
      <w:sz w:val="22"/>
      <w:lang w:eastAsia="ar-SA" w:bidi="ar-SA"/>
    </w:rPr>
  </w:style>
  <w:style w:type="paragraph" w:customStyle="1" w:styleId="Tekstpodstawowywcity21">
    <w:name w:val="Tekst podstawowy wcięty 21"/>
    <w:basedOn w:val="Normalny"/>
    <w:rsid w:val="00520EB8"/>
    <w:pPr>
      <w:widowControl/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Tekstpodstawowywcity31">
    <w:name w:val="Tekst podstawowy wcięty 31"/>
    <w:basedOn w:val="Normalny"/>
    <w:rsid w:val="00520EB8"/>
    <w:pPr>
      <w:widowControl/>
      <w:suppressAutoHyphens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  <w:style w:type="paragraph" w:customStyle="1" w:styleId="Zawartoramki">
    <w:name w:val="Zawartość ramki"/>
    <w:basedOn w:val="Tekstpodstawowy"/>
    <w:rsid w:val="00520EB8"/>
    <w:pPr>
      <w:widowControl/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styleId="Tekstpodstawowywcity2">
    <w:name w:val="Body Text Indent 2"/>
    <w:basedOn w:val="Normalny"/>
    <w:link w:val="Tekstpodstawowywcity2Znak"/>
    <w:rsid w:val="00520EB8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20EB8"/>
    <w:rPr>
      <w:rFonts w:ascii="Times New Roman" w:eastAsia="Times New Roman" w:hAnsi="Times New Roman" w:cs="Times New Roman"/>
      <w:sz w:val="24"/>
      <w:lang w:eastAsia="pl-PL" w:bidi="ar-SA"/>
    </w:rPr>
  </w:style>
  <w:style w:type="paragraph" w:customStyle="1" w:styleId="Tekstpodstawowy22">
    <w:name w:val="Tekst podstawowy 22"/>
    <w:basedOn w:val="Normalny"/>
    <w:rsid w:val="00520EB8"/>
    <w:pPr>
      <w:widowControl/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eastAsia="pl-PL" w:bidi="ar-SA"/>
    </w:rPr>
  </w:style>
  <w:style w:type="paragraph" w:customStyle="1" w:styleId="Tekstpodstawowy23">
    <w:name w:val="Tekst podstawowy 23"/>
    <w:basedOn w:val="Normalny"/>
    <w:rsid w:val="00520EB8"/>
    <w:pPr>
      <w:widowControl/>
      <w:overflowPunct w:val="0"/>
      <w:autoSpaceDE w:val="0"/>
      <w:autoSpaceDN w:val="0"/>
      <w:adjustRightInd w:val="0"/>
      <w:spacing w:before="120"/>
      <w:ind w:left="283" w:hanging="283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eastAsia="pl-PL" w:bidi="ar-SA"/>
    </w:rPr>
  </w:style>
  <w:style w:type="character" w:customStyle="1" w:styleId="highlight">
    <w:name w:val="highlight"/>
    <w:basedOn w:val="Domylnaczcionkaakapitu"/>
    <w:rsid w:val="00520EB8"/>
  </w:style>
  <w:style w:type="character" w:customStyle="1" w:styleId="gwp0109e495highlight">
    <w:name w:val="gwp0109e495_highlight"/>
    <w:basedOn w:val="Domylnaczcionkaakapitu"/>
    <w:rsid w:val="00520EB8"/>
  </w:style>
  <w:style w:type="paragraph" w:customStyle="1" w:styleId="Standard">
    <w:name w:val="Standard"/>
    <w:rsid w:val="00520EB8"/>
    <w:pPr>
      <w:widowControl w:val="0"/>
      <w:suppressAutoHyphens/>
      <w:autoSpaceDN w:val="0"/>
      <w:textAlignment w:val="baseline"/>
    </w:pPr>
    <w:rPr>
      <w:rFonts w:ascii="Times New Roman" w:hAnsi="Times New Roman" w:cs="Arial"/>
      <w:kern w:val="3"/>
      <w:sz w:val="24"/>
    </w:rPr>
  </w:style>
  <w:style w:type="numbering" w:customStyle="1" w:styleId="WW8Num7">
    <w:name w:val="WW8Num7"/>
    <w:basedOn w:val="Bezlisty"/>
    <w:rsid w:val="00520EB8"/>
    <w:pPr>
      <w:numPr>
        <w:numId w:val="3"/>
      </w:numPr>
    </w:pPr>
  </w:style>
  <w:style w:type="numbering" w:customStyle="1" w:styleId="WW8Num4">
    <w:name w:val="WW8Num4"/>
    <w:basedOn w:val="Bezlisty"/>
    <w:rsid w:val="00520EB8"/>
    <w:pPr>
      <w:numPr>
        <w:numId w:val="4"/>
      </w:numPr>
    </w:pPr>
  </w:style>
  <w:style w:type="character" w:customStyle="1" w:styleId="TekstpodstawowyZnak">
    <w:name w:val="Tekst podstawowy Znak"/>
    <w:basedOn w:val="Domylnaczcionkaakapitu"/>
    <w:link w:val="Tekstpodstawowy"/>
    <w:rsid w:val="00520EB8"/>
    <w:rPr>
      <w:color w:val="00000A"/>
      <w:sz w:val="24"/>
    </w:rPr>
  </w:style>
  <w:style w:type="paragraph" w:styleId="NormalnyWeb">
    <w:name w:val="Normal (Web)"/>
    <w:basedOn w:val="Normalny"/>
    <w:uiPriority w:val="99"/>
    <w:unhideWhenUsed/>
    <w:rsid w:val="00520E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numbering" w:customStyle="1" w:styleId="Bezlisty1">
    <w:name w:val="Bez listy1"/>
    <w:next w:val="Bezlisty"/>
    <w:uiPriority w:val="99"/>
    <w:semiHidden/>
    <w:unhideWhenUsed/>
    <w:rsid w:val="00520EB8"/>
  </w:style>
  <w:style w:type="character" w:customStyle="1" w:styleId="Hipercze1">
    <w:name w:val="Hiperłącze1"/>
    <w:basedOn w:val="Domylnaczcionkaakapitu"/>
    <w:uiPriority w:val="99"/>
    <w:unhideWhenUsed/>
    <w:rsid w:val="00520EB8"/>
    <w:rPr>
      <w:color w:val="0563C1"/>
      <w:u w:val="single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unhideWhenUsed/>
    <w:rsid w:val="00520EB8"/>
    <w:pPr>
      <w:widowControl/>
      <w:tabs>
        <w:tab w:val="left" w:pos="567"/>
      </w:tabs>
      <w:ind w:left="568" w:hanging="284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rsid w:val="00520EB8"/>
    <w:rPr>
      <w:rFonts w:ascii="Times New Roman" w:eastAsia="Times New Roman" w:hAnsi="Times New Roman" w:cs="Times New Roman"/>
      <w:szCs w:val="20"/>
      <w:lang w:eastAsia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0EB8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520EB8"/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520EB8"/>
    <w:pPr>
      <w:widowControl/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pl-PL" w:bidi="ar-SA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520EB8"/>
    <w:pPr>
      <w:widowControl/>
      <w:spacing w:after="100" w:line="360" w:lineRule="auto"/>
      <w:ind w:firstLine="425"/>
      <w:jc w:val="both"/>
    </w:pPr>
    <w:rPr>
      <w:rFonts w:ascii="Calibri" w:eastAsia="Calibri" w:hAnsi="Calibri" w:cs="Times New Roman"/>
      <w:color w:val="auto"/>
      <w:szCs w:val="22"/>
      <w:lang w:eastAsia="en-US" w:bidi="ar-SA"/>
    </w:rPr>
  </w:style>
  <w:style w:type="character" w:styleId="Tekstzastpczy">
    <w:name w:val="Placeholder Text"/>
    <w:basedOn w:val="Domylnaczcionkaakapitu"/>
    <w:uiPriority w:val="99"/>
    <w:semiHidden/>
    <w:rsid w:val="00520EB8"/>
    <w:rPr>
      <w:color w:val="808080"/>
    </w:rPr>
  </w:style>
  <w:style w:type="table" w:customStyle="1" w:styleId="Tabela-Siatka11">
    <w:name w:val="Tabela - Siatka11"/>
    <w:basedOn w:val="Standardowy"/>
    <w:next w:val="Tabela-Siatka"/>
    <w:rsid w:val="00520EB8"/>
    <w:rPr>
      <w:rFonts w:ascii="Times New Roman" w:eastAsia="Times New Roman" w:hAnsi="Times New Roman" w:cs="Times New Roman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20EB8"/>
    <w:rPr>
      <w:rFonts w:ascii="Times New Roman" w:eastAsia="Times New Roman" w:hAnsi="Times New Roman" w:cs="Times New Roman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semiHidden/>
    <w:unhideWhenUsed/>
    <w:rsid w:val="00520EB8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  <w:lang w:eastAsia="ar-SA" w:bidi="ar-SA"/>
    </w:rPr>
  </w:style>
  <w:style w:type="character" w:customStyle="1" w:styleId="TekstprzypisudolnegoZnak1">
    <w:name w:val="Tekst przypisu dolnego Znak1"/>
    <w:basedOn w:val="Domylnaczcionkaakapitu"/>
    <w:link w:val="Tekstprzypisudolnego"/>
    <w:semiHidden/>
    <w:rsid w:val="00520EB8"/>
    <w:rPr>
      <w:rFonts w:ascii="Times New Roman" w:eastAsia="Times New Roman" w:hAnsi="Times New Roman" w:cs="Times New Roman"/>
      <w:szCs w:val="20"/>
      <w:lang w:eastAsia="ar-SA" w:bidi="ar-SA"/>
    </w:rPr>
  </w:style>
  <w:style w:type="paragraph" w:customStyle="1" w:styleId="Tekstpodstawowy4">
    <w:name w:val="Tekst podstawowy4"/>
    <w:basedOn w:val="Normalny"/>
    <w:link w:val="Bodytext"/>
    <w:qFormat/>
    <w:rsid w:val="00FE131D"/>
    <w:pPr>
      <w:shd w:val="clear" w:color="auto" w:fill="FFFFFF"/>
      <w:spacing w:before="120" w:after="300" w:line="0" w:lineRule="atLeast"/>
      <w:ind w:hanging="360"/>
      <w:jc w:val="both"/>
    </w:pPr>
    <w:rPr>
      <w:rFonts w:ascii="Arial" w:eastAsia="Arial" w:hAnsi="Arial" w:cs="Arial"/>
      <w:color w:val="000000"/>
      <w:sz w:val="21"/>
      <w:szCs w:val="21"/>
      <w:lang w:eastAsia="pl-PL" w:bidi="ar-SA"/>
    </w:rPr>
  </w:style>
  <w:style w:type="numbering" w:customStyle="1" w:styleId="Styl3">
    <w:name w:val="Styl3"/>
    <w:rsid w:val="00337223"/>
    <w:pPr>
      <w:numPr>
        <w:numId w:val="12"/>
      </w:numPr>
    </w:pPr>
  </w:style>
  <w:style w:type="character" w:customStyle="1" w:styleId="Bodytext">
    <w:name w:val="Body text_"/>
    <w:link w:val="Tekstpodstawowy4"/>
    <w:rsid w:val="00B466D9"/>
    <w:rPr>
      <w:rFonts w:ascii="Arial" w:eastAsia="Arial" w:hAnsi="Arial" w:cs="Arial"/>
      <w:color w:val="000000"/>
      <w:sz w:val="21"/>
      <w:szCs w:val="21"/>
      <w:shd w:val="clear" w:color="auto" w:fill="FFFFFF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E69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07597-3D23-4D98-99A1-37C80EBDA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WOJTEK</dc:creator>
  <cp:lastModifiedBy>Marek Krysiewicz</cp:lastModifiedBy>
  <cp:revision>3</cp:revision>
  <cp:lastPrinted>2026-03-16T07:50:00Z</cp:lastPrinted>
  <dcterms:created xsi:type="dcterms:W3CDTF">2026-04-27T12:19:00Z</dcterms:created>
  <dcterms:modified xsi:type="dcterms:W3CDTF">2026-04-27T12:19:00Z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